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90A50" w14:textId="77777777" w:rsidR="00C72A3C" w:rsidRPr="00CF4B0D" w:rsidRDefault="00C72A3C" w:rsidP="00C72A3C">
      <w:pPr>
        <w:pStyle w:val="Heading1"/>
        <w:pageBreakBefore/>
        <w:numPr>
          <w:ilvl w:val="0"/>
          <w:numId w:val="0"/>
        </w:numPr>
        <w:rPr>
          <w:lang w:val="lv-LV"/>
        </w:rPr>
      </w:pPr>
      <w:bookmarkStart w:id="0" w:name="_GoBack"/>
      <w:bookmarkEnd w:id="0"/>
      <w:r>
        <w:rPr>
          <w:lang w:val="lv-LV"/>
        </w:rPr>
        <w:t>Modelling outputs</w:t>
      </w:r>
    </w:p>
    <w:p w14:paraId="2DDD7023" w14:textId="77777777" w:rsidR="00C72A3C" w:rsidRPr="003F39A9" w:rsidRDefault="00C72A3C" w:rsidP="00C72A3C">
      <w:pPr>
        <w:pStyle w:val="Heading2"/>
        <w:rPr>
          <w:lang w:val="lv-LV"/>
        </w:rPr>
      </w:pPr>
      <w:bookmarkStart w:id="1" w:name="__RefHeading__180_1179389379"/>
      <w:bookmarkStart w:id="2" w:name="_Toc460763482"/>
      <w:bookmarkEnd w:id="1"/>
      <w:r>
        <w:rPr>
          <w:lang w:val="lv-LV"/>
        </w:rPr>
        <w:t>Long tailed Duck</w:t>
      </w:r>
      <w:r w:rsidRPr="00F7231E">
        <w:rPr>
          <w:lang w:val="lv-LV"/>
        </w:rPr>
        <w:t xml:space="preserve"> </w:t>
      </w:r>
      <w:r w:rsidRPr="00F7231E">
        <w:rPr>
          <w:i/>
          <w:lang w:val="lv-LV"/>
        </w:rPr>
        <w:t>Clangula hyemalis</w:t>
      </w:r>
      <w:bookmarkStart w:id="3" w:name="__RefHeading__182_1179389379"/>
      <w:bookmarkEnd w:id="2"/>
      <w:bookmarkEnd w:id="3"/>
    </w:p>
    <w:p w14:paraId="2323B6B9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t>Detection model</w:t>
      </w:r>
    </w:p>
    <w:p w14:paraId="18FD0DD0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3F07A35A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1114 </w:t>
      </w:r>
    </w:p>
    <w:p w14:paraId="231295C7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1B08C438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1838.994 </w:t>
      </w:r>
    </w:p>
    <w:p w14:paraId="3A5C526A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2D27D96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60288522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 xml:space="preserve"> Half-normal key function </w:t>
      </w:r>
    </w:p>
    <w:p w14:paraId="0D88588D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2B9D29E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6DD1D67B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261E19C8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estimate         se</w:t>
      </w:r>
    </w:p>
    <w:p w14:paraId="6BCFD31D" w14:textId="52DEE0CD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Intercept</w:t>
      </w:r>
      <w:r>
        <w:rPr>
          <w:rFonts w:ascii="Courier New" w:hAnsi="Courier New" w:cs="Courier New"/>
          <w:sz w:val="17"/>
          <w:szCs w:val="17"/>
          <w:lang w:val="lv-LV" w:eastAsia="lv-LV"/>
        </w:rPr>
        <w:t>(L.Luigujoe</w:t>
      </w:r>
      <w:r w:rsidR="007D5E65">
        <w:rPr>
          <w:rFonts w:ascii="Courier New" w:hAnsi="Courier New" w:cs="Courier New"/>
          <w:sz w:val="17"/>
          <w:szCs w:val="17"/>
          <w:lang w:val="lv-LV" w:eastAsia="lv-LV"/>
        </w:rPr>
        <w:t>,seat1</w:t>
      </w: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)      5.48034694 0.10368871</w:t>
      </w:r>
    </w:p>
    <w:p w14:paraId="1EE2E7FD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log(size)        0.10432415 0.01682285</w:t>
      </w:r>
    </w:p>
    <w:p w14:paraId="01EA907B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expertT.Kaasiku -0.33731179 0.08162962</w:t>
      </w:r>
    </w:p>
    <w:p w14:paraId="1EB581AC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expertT.Valker  -0.30697809 0.12140611</w:t>
      </w:r>
    </w:p>
    <w:p w14:paraId="343C65CD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expertU.Paal    -0.45453167 0.08653689</w:t>
      </w:r>
    </w:p>
    <w:p w14:paraId="0C1A2A70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seat2            0.09749412 0.07189255</w:t>
      </w:r>
    </w:p>
    <w:p w14:paraId="62DAD0AB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waves           -0.10569020 0.02842513</w:t>
      </w:r>
    </w:p>
    <w:p w14:paraId="7F8422FC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sun              0.21820651 0.05523071</w:t>
      </w:r>
    </w:p>
    <w:p w14:paraId="0B3F08D9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snowing         -0.21590460 0.12918158</w:t>
      </w:r>
    </w:p>
    <w:p w14:paraId="0C432482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6DC4122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 Estimate           SE         CV</w:t>
      </w:r>
    </w:p>
    <w:p w14:paraId="4ABB67C7" w14:textId="77777777" w:rsidR="00E30692" w:rsidRPr="00E30692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Average p              0.2091462 7.631388e-03 0.03648830</w:t>
      </w:r>
    </w:p>
    <w:p w14:paraId="290581A9" w14:textId="12892080" w:rsidR="00C72A3C" w:rsidRDefault="00E30692" w:rsidP="00E30692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E30692">
        <w:rPr>
          <w:rFonts w:ascii="Courier New" w:hAnsi="Courier New" w:cs="Courier New"/>
          <w:sz w:val="17"/>
          <w:szCs w:val="17"/>
          <w:lang w:val="lv-LV" w:eastAsia="lv-LV"/>
        </w:rPr>
        <w:t>N in covered region 5326.4178501 2.425986e+02 0.04554629</w:t>
      </w:r>
    </w:p>
    <w:p w14:paraId="534BFBD9" w14:textId="77777777" w:rsidR="00C72A3C" w:rsidRDefault="00C72A3C" w:rsidP="00C72A3C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</w:p>
    <w:p w14:paraId="25098A4D" w14:textId="01B49226" w:rsidR="00C72A3C" w:rsidRDefault="00C72A3C" w:rsidP="00C72A3C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  <w:r>
        <w:rPr>
          <w:rFonts w:ascii="Courier New" w:hAnsi="Courier New" w:cs="Courier New"/>
          <w:noProof/>
          <w:sz w:val="18"/>
          <w:szCs w:val="18"/>
          <w:lang w:val="lv-LV" w:eastAsia="lv-LV"/>
        </w:rPr>
        <w:drawing>
          <wp:inline distT="0" distB="0" distL="0" distR="0" wp14:anchorId="51BCDD63" wp14:editId="11BD9BDE">
            <wp:extent cx="5088103" cy="363855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d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103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778CD" w14:textId="77777777" w:rsidR="00F339D6" w:rsidRDefault="00F339D6" w:rsidP="00C72A3C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</w:p>
    <w:p w14:paraId="7A0B76F9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6A3D75D1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52DDD54D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234CC6E9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377AD9D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314C3920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s(depth, k = 4) + s(depth.var, </w:t>
      </w:r>
    </w:p>
    <w:p w14:paraId="54385957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s(dicoarse, k = 4) + s(dimuddy, k = 4) + s(disand, </w:t>
      </w:r>
    </w:p>
    <w:p w14:paraId="10C83AD8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s(ice, k = 4) + offset(off.set)</w:t>
      </w:r>
    </w:p>
    <w:p w14:paraId="6C863AF2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49044E1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5DAF6C64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Estimate Std. Error t value Pr(&gt;|t|)    </w:t>
      </w:r>
    </w:p>
    <w:p w14:paraId="2DDE0D86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(Intercept) -13.74748    0.05684  -241.8   &lt;2e-16 ***</w:t>
      </w:r>
    </w:p>
    <w:p w14:paraId="3AB99550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7CA1EA69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6AAAC1DE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3DC4814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24C5E65B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 F p-value    </w:t>
      </w:r>
    </w:p>
    <w:p w14:paraId="572308A6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s(x.coord,y.coord) 27.846 28.854  453.5  &lt;2e-16 ***</w:t>
      </w:r>
    </w:p>
    <w:p w14:paraId="760FAF1A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s(depth)            2.969  2.999 1669.2  &lt;2e-16 ***</w:t>
      </w:r>
    </w:p>
    <w:p w14:paraId="52BD80BD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s(depth.var)        2.864  2.983  735.3  &lt;2e-16 ***</w:t>
      </w:r>
    </w:p>
    <w:p w14:paraId="4B00BC15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s(dicoarse)         2.934  2.988  288.1  &lt;2e-16 ***</w:t>
      </w:r>
    </w:p>
    <w:p w14:paraId="763C6145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s(dimuddy)          2.807  2.970  201.1  &lt;2e-16 ***</w:t>
      </w:r>
    </w:p>
    <w:p w14:paraId="056C86A3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s(disand)           2.969  2.999  565.4  &lt;2e-16 ***</w:t>
      </w:r>
    </w:p>
    <w:p w14:paraId="2F75C45A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s(ice)              2.848  2.980  456.4  &lt;2e-16 ***</w:t>
      </w:r>
    </w:p>
    <w:p w14:paraId="53FA7FD2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4C066DEF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2DB45114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9972B47" w14:textId="77777777" w:rsidR="00F339D6" w:rsidRPr="00F339D6" w:rsidRDefault="00F339D6" w:rsidP="00F339D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R-sq.(adj) =  0.0539   Deviance explained = 35.7%</w:t>
      </w:r>
    </w:p>
    <w:p w14:paraId="75F6CEEE" w14:textId="376439C8" w:rsidR="00C72A3C" w:rsidRPr="00F7231E" w:rsidRDefault="00F339D6" w:rsidP="00F339D6">
      <w:pPr>
        <w:pStyle w:val="List"/>
        <w:rPr>
          <w:rFonts w:ascii="Courier New" w:hAnsi="Courier New" w:cs="Courier New"/>
          <w:sz w:val="18"/>
          <w:szCs w:val="18"/>
          <w:lang w:val="lv-LV" w:eastAsia="lv-LV"/>
        </w:rPr>
      </w:pPr>
      <w:r w:rsidRPr="00F339D6">
        <w:rPr>
          <w:rFonts w:ascii="Courier New" w:hAnsi="Courier New" w:cs="Courier New"/>
          <w:sz w:val="17"/>
          <w:szCs w:val="17"/>
          <w:lang w:val="lv-LV" w:eastAsia="lv-LV"/>
        </w:rPr>
        <w:t>-REML =  29087  Scale est. = 24.695    n = 9168</w:t>
      </w:r>
    </w:p>
    <w:p w14:paraId="186D7F64" w14:textId="758E6950" w:rsidR="00884139" w:rsidRDefault="008C1FC5" w:rsidP="00C72A3C">
      <w:pPr>
        <w:pStyle w:val="List"/>
        <w:ind w:firstLine="1"/>
        <w:rPr>
          <w:lang w:val="lv-LV" w:eastAsia="lv-LV"/>
        </w:rPr>
      </w:pPr>
      <w:r>
        <w:rPr>
          <w:noProof/>
          <w:lang w:val="lv-LV" w:eastAsia="lv-LV"/>
        </w:rPr>
        <w:lastRenderedPageBreak/>
        <w:drawing>
          <wp:inline distT="0" distB="0" distL="0" distR="0" wp14:anchorId="736B12AD" wp14:editId="4EFB416D">
            <wp:extent cx="5490210" cy="549021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549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FC788" w14:textId="77777777" w:rsidR="00884139" w:rsidRDefault="00884139">
      <w:pPr>
        <w:suppressAutoHyphens w:val="0"/>
        <w:spacing w:after="160" w:line="259" w:lineRule="auto"/>
        <w:rPr>
          <w:lang w:val="lv-LV" w:eastAsia="lv-LV"/>
        </w:rPr>
      </w:pPr>
      <w:r>
        <w:rPr>
          <w:lang w:val="lv-LV" w:eastAsia="lv-LV"/>
        </w:rPr>
        <w:br w:type="page"/>
      </w:r>
    </w:p>
    <w:p w14:paraId="7181C7A5" w14:textId="77777777" w:rsidR="00C72A3C" w:rsidRPr="00F7231E" w:rsidRDefault="00C72A3C" w:rsidP="00C72A3C">
      <w:pPr>
        <w:pStyle w:val="List"/>
        <w:ind w:firstLine="1"/>
        <w:rPr>
          <w:lang w:val="lv-LV" w:eastAsia="lv-LV"/>
        </w:rPr>
      </w:pPr>
    </w:p>
    <w:p w14:paraId="3BBCEDC7" w14:textId="77777777" w:rsidR="00C72A3C" w:rsidRDefault="00685660" w:rsidP="00C72A3C">
      <w:pPr>
        <w:pStyle w:val="Heading2"/>
        <w:rPr>
          <w:i/>
          <w:lang w:val="lv-LV"/>
        </w:rPr>
      </w:pPr>
      <w:bookmarkStart w:id="4" w:name="__RefHeading__188_1179389379"/>
      <w:bookmarkStart w:id="5" w:name="__RefHeading__168_1825020893"/>
      <w:bookmarkStart w:id="6" w:name="_Toc460763485"/>
      <w:bookmarkEnd w:id="4"/>
      <w:bookmarkEnd w:id="5"/>
      <w:r>
        <w:rPr>
          <w:lang w:val="lv-LV"/>
        </w:rPr>
        <w:t>Velvet Scoter</w:t>
      </w:r>
      <w:r w:rsidR="00C72A3C" w:rsidRPr="00F7231E">
        <w:rPr>
          <w:lang w:val="lv-LV"/>
        </w:rPr>
        <w:t xml:space="preserve"> </w:t>
      </w:r>
      <w:r w:rsidR="00C72A3C" w:rsidRPr="00F7231E">
        <w:rPr>
          <w:i/>
          <w:lang w:val="lv-LV"/>
        </w:rPr>
        <w:t xml:space="preserve">Melanitta </w:t>
      </w:r>
      <w:r w:rsidR="00C72A3C">
        <w:rPr>
          <w:i/>
          <w:lang w:val="lv-LV"/>
        </w:rPr>
        <w:t>fusca</w:t>
      </w:r>
      <w:bookmarkEnd w:id="6"/>
    </w:p>
    <w:p w14:paraId="59FACBF3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t>Detection model</w:t>
      </w:r>
    </w:p>
    <w:p w14:paraId="6B464C31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02E5D73C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77 </w:t>
      </w:r>
    </w:p>
    <w:p w14:paraId="467ECDC5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09A8E885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132.7083 </w:t>
      </w:r>
    </w:p>
    <w:p w14:paraId="2FECFAA7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158A552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30CB0DA9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78D7E22F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D0D2475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4C3C47E3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3F9EAFD3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estimate           se</w:t>
      </w:r>
    </w:p>
    <w:p w14:paraId="45CBFBC2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(Intercept)  6.27870574 863.45461478</w:t>
      </w:r>
    </w:p>
    <w:p w14:paraId="3D860D9B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waves       -0.05658928   0.06786946</w:t>
      </w:r>
    </w:p>
    <w:p w14:paraId="5AC4BBC3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8641A7B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4358B713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se</w:t>
      </w:r>
    </w:p>
    <w:p w14:paraId="3D743E4D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(Intercept) 4.242996 99996.27</w:t>
      </w:r>
    </w:p>
    <w:p w14:paraId="2F86E71E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55D26E3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Estimate          SE         CV</w:t>
      </w:r>
    </w:p>
    <w:p w14:paraId="41A9CD1F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Average p             0.4537361  0.03210017 0.07074635</w:t>
      </w:r>
    </w:p>
    <w:p w14:paraId="339EE26D" w14:textId="2A2F055D" w:rsidR="00C72A3C" w:rsidRDefault="00A41023" w:rsidP="00A41023">
      <w:pPr>
        <w:pStyle w:val="List"/>
        <w:rPr>
          <w:rFonts w:ascii="Cambria" w:hAnsi="Cambria" w:cs="Cambria"/>
          <w:lang w:val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N in covered region 169.7021740 18.68456707 0.11010211</w:t>
      </w:r>
    </w:p>
    <w:p w14:paraId="71613820" w14:textId="1368C9C1" w:rsidR="00C72A3C" w:rsidRDefault="00A41023" w:rsidP="00C72A3C">
      <w:pPr>
        <w:pStyle w:val="List"/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3610BEAA" wp14:editId="4F3CD6E8">
            <wp:extent cx="4132613" cy="4132613"/>
            <wp:effectExtent l="0" t="0" r="1270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4060" cy="413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328BC" w14:textId="77777777" w:rsidR="00C72A3C" w:rsidRPr="00F7231E" w:rsidRDefault="00C72A3C" w:rsidP="00C72A3C">
      <w:pPr>
        <w:pStyle w:val="List"/>
        <w:rPr>
          <w:rFonts w:ascii="Cambria" w:hAnsi="Cambria" w:cs="Cambria"/>
          <w:lang w:val="lv-LV"/>
        </w:rPr>
      </w:pPr>
    </w:p>
    <w:p w14:paraId="292E9555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7A1E4836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76C533C1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065F61F0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43CDA2E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7D8ACDB4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s(ice, k = 4) + s(temp, </w:t>
      </w:r>
    </w:p>
    <w:p w14:paraId="51027F08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s(depth, k = 4) + s(depth.var, k = 4) + s(di.coast, </w:t>
      </w:r>
    </w:p>
    <w:p w14:paraId="67D02D7F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s(coarse, k = 4) + s(rock, k = 4) + s(sand, k = 4) + </w:t>
      </w:r>
    </w:p>
    <w:p w14:paraId="386E47F0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   s(mixed, k = 4) + s(muddy, k = 4) + s(dicoarse, k = 4) + </w:t>
      </w:r>
    </w:p>
    <w:p w14:paraId="79CAA41E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   s(dirock, k = 4) + s(disand, k = 4) + s(dimixed, k = 4) + </w:t>
      </w:r>
    </w:p>
    <w:p w14:paraId="6E06FC3F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   s(dimuddy, k = 4) + s(shipping, k = 4) + offset(off.set)</w:t>
      </w:r>
    </w:p>
    <w:p w14:paraId="1D07E5B7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3045573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684F10EA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</w:t>
      </w:r>
    </w:p>
    <w:p w14:paraId="3C48CFAD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(Intercept)   -32.41      30.58   -1.06    0.289</w:t>
      </w:r>
    </w:p>
    <w:p w14:paraId="5054048D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23F73DB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174C8236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  F p-value    </w:t>
      </w:r>
    </w:p>
    <w:p w14:paraId="6D2C0970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s(x.coord,y.coord) 28.270 28.812  95.882  &lt;2e-16 ***</w:t>
      </w:r>
    </w:p>
    <w:p w14:paraId="4D72F3E4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s(ice)              2.379  2.677  67.593  &lt;2e-16 ***</w:t>
      </w:r>
    </w:p>
    <w:p w14:paraId="4E034260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s(temp)             2.954  2.998  63.218  &lt;2e-16 ***</w:t>
      </w:r>
    </w:p>
    <w:p w14:paraId="6E1640D4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s(depth)            1.004  1.008 216.793  &lt;2e-16 ***</w:t>
      </w:r>
    </w:p>
    <w:p w14:paraId="66C1EAB1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s(depth.var)        2.954  2.998  91.222  &lt;2e-16 ***</w:t>
      </w:r>
    </w:p>
    <w:p w14:paraId="385574DF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s(di.coast)         2.699  2.919  25.056  &lt;2e-16 ***</w:t>
      </w:r>
    </w:p>
    <w:p w14:paraId="4171706B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s(coarse)           2.969  2.998  43.382  &lt;2e-16 ***</w:t>
      </w:r>
    </w:p>
    <w:p w14:paraId="37F297CE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s(rock)             2.945  2.996  21.944  &lt;2e-16 ***</w:t>
      </w:r>
    </w:p>
    <w:p w14:paraId="70B698FE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s(sand)             2.890  2.980  28.084  &lt;2e-16 ***</w:t>
      </w:r>
    </w:p>
    <w:p w14:paraId="28183C57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s(mixed)            2.956  2.991 246.813  &lt;2e-16 ***</w:t>
      </w:r>
    </w:p>
    <w:p w14:paraId="44CF9705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s(muddy)            2.820  2.957  38.415  &lt;2e-16 ***</w:t>
      </w:r>
    </w:p>
    <w:p w14:paraId="6AE1643E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s(dicoarse)         2.742  2.933  24.316  &lt;2e-16 ***</w:t>
      </w:r>
    </w:p>
    <w:p w14:paraId="63CF9F06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s(dirock)           2.903  2.986 199.282  &lt;2e-16 ***</w:t>
      </w:r>
    </w:p>
    <w:p w14:paraId="2F1496CD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s(disand)           2.985  2.999 321.613  &lt;2e-16 ***</w:t>
      </w:r>
    </w:p>
    <w:p w14:paraId="43EA0659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s(dimixed)          2.861  2.984 133.646  &lt;2e-16 ***</w:t>
      </w:r>
    </w:p>
    <w:p w14:paraId="04024FF0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s(dimuddy)          2.960  2.998 219.956  &lt;2e-16 ***</w:t>
      </w:r>
    </w:p>
    <w:p w14:paraId="67C1683A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 xml:space="preserve">s(shipping)         1.000  1.000   2.454   0.117    </w:t>
      </w:r>
    </w:p>
    <w:p w14:paraId="01C86233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7F6BEBEE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6A470C83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2B7E285" w14:textId="77777777" w:rsidR="00A41023" w:rsidRPr="00A41023" w:rsidRDefault="00A41023" w:rsidP="00A4102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R-sq.(adj) =  0.373   Deviance explained = 59.7%</w:t>
      </w:r>
    </w:p>
    <w:p w14:paraId="42DBE867" w14:textId="2379D57F" w:rsidR="00C72A3C" w:rsidRDefault="00A41023" w:rsidP="00A41023">
      <w:pPr>
        <w:pStyle w:val="List"/>
        <w:rPr>
          <w:rFonts w:ascii="Cambria" w:hAnsi="Cambria" w:cs="Cambria"/>
          <w:lang w:val="lv-LV"/>
        </w:rPr>
      </w:pPr>
      <w:r w:rsidRPr="00A41023">
        <w:rPr>
          <w:rFonts w:ascii="Courier New" w:hAnsi="Courier New" w:cs="Courier New"/>
          <w:sz w:val="17"/>
          <w:szCs w:val="17"/>
          <w:lang w:val="lv-LV" w:eastAsia="lv-LV"/>
        </w:rPr>
        <w:t>-REML =  11001  Scale est. = 2.3519    n = 9168</w:t>
      </w:r>
    </w:p>
    <w:p w14:paraId="096F80ED" w14:textId="77777777" w:rsidR="00C72A3C" w:rsidRPr="00F7231E" w:rsidRDefault="00C72A3C" w:rsidP="00C72A3C">
      <w:pPr>
        <w:pStyle w:val="List"/>
        <w:rPr>
          <w:rFonts w:ascii="Cambria" w:hAnsi="Cambria" w:cs="Cambria"/>
          <w:lang w:val="lv-LV"/>
        </w:rPr>
      </w:pPr>
    </w:p>
    <w:p w14:paraId="15B1BED8" w14:textId="431C6997" w:rsidR="00884139" w:rsidRDefault="00A41023">
      <w:pPr>
        <w:suppressAutoHyphens w:val="0"/>
        <w:spacing w:after="160" w:line="259" w:lineRule="auto"/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lastRenderedPageBreak/>
        <w:drawing>
          <wp:inline distT="0" distB="0" distL="0" distR="0" wp14:anchorId="268F3684" wp14:editId="3458633A">
            <wp:extent cx="5489520" cy="4037610"/>
            <wp:effectExtent l="0" t="0" r="0" b="127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6570" b="2231"/>
                    <a:stretch/>
                  </pic:blipFill>
                  <pic:spPr bwMode="auto">
                    <a:xfrm>
                      <a:off x="0" y="0"/>
                      <a:ext cx="5490210" cy="40381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72A3C" w:rsidRPr="00F7231E">
        <w:rPr>
          <w:rFonts w:ascii="Cambria" w:hAnsi="Cambria" w:cs="Cambria"/>
          <w:lang w:val="lv-LV"/>
        </w:rPr>
        <w:cr/>
      </w:r>
      <w:r>
        <w:rPr>
          <w:rFonts w:ascii="Cambria" w:hAnsi="Cambria" w:cs="Cambria"/>
          <w:noProof/>
          <w:lang w:val="lv-LV" w:eastAsia="lv-LV"/>
        </w:rPr>
        <w:drawing>
          <wp:inline distT="0" distB="0" distL="0" distR="0" wp14:anchorId="101F8EC8" wp14:editId="2F8840D7">
            <wp:extent cx="5483860" cy="4143166"/>
            <wp:effectExtent l="0" t="0" r="254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60" b="2130"/>
                    <a:stretch/>
                  </pic:blipFill>
                  <pic:spPr bwMode="auto">
                    <a:xfrm>
                      <a:off x="0" y="0"/>
                      <a:ext cx="5486400" cy="414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84139">
        <w:rPr>
          <w:rFonts w:ascii="Cambria" w:hAnsi="Cambria" w:cs="Cambria"/>
          <w:lang w:val="lv-LV"/>
        </w:rPr>
        <w:br w:type="page"/>
      </w:r>
    </w:p>
    <w:p w14:paraId="5EF32787" w14:textId="77777777" w:rsidR="00C72A3C" w:rsidRDefault="00685660" w:rsidP="00C72A3C">
      <w:pPr>
        <w:pStyle w:val="Heading2"/>
        <w:rPr>
          <w:i/>
          <w:lang w:val="lv-LV"/>
        </w:rPr>
      </w:pPr>
      <w:bookmarkStart w:id="7" w:name="__RefHeading__198_1179389379"/>
      <w:bookmarkStart w:id="8" w:name="__RefHeading__170_1825020893"/>
      <w:bookmarkStart w:id="9" w:name="__RefHeading__206_1179389379"/>
      <w:bookmarkStart w:id="10" w:name="__RefHeading__172_1825020893"/>
      <w:bookmarkStart w:id="11" w:name="_Toc460763488"/>
      <w:bookmarkEnd w:id="7"/>
      <w:bookmarkEnd w:id="8"/>
      <w:bookmarkEnd w:id="9"/>
      <w:bookmarkEnd w:id="10"/>
      <w:r>
        <w:rPr>
          <w:lang w:val="lv-LV"/>
        </w:rPr>
        <w:lastRenderedPageBreak/>
        <w:t>Black Scoter</w:t>
      </w:r>
      <w:r w:rsidR="00C72A3C" w:rsidRPr="00F7231E">
        <w:rPr>
          <w:lang w:val="lv-LV"/>
        </w:rPr>
        <w:t xml:space="preserve"> </w:t>
      </w:r>
      <w:r w:rsidR="00C72A3C" w:rsidRPr="00F7231E">
        <w:rPr>
          <w:i/>
          <w:lang w:val="lv-LV"/>
        </w:rPr>
        <w:t xml:space="preserve">Melanitta </w:t>
      </w:r>
      <w:r w:rsidR="00C72A3C">
        <w:rPr>
          <w:i/>
          <w:lang w:val="lv-LV"/>
        </w:rPr>
        <w:t>nigra</w:t>
      </w:r>
      <w:bookmarkEnd w:id="11"/>
    </w:p>
    <w:p w14:paraId="314055B0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t>Detection model</w:t>
      </w:r>
    </w:p>
    <w:p w14:paraId="37E85B6C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6808191F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48 </w:t>
      </w:r>
    </w:p>
    <w:p w14:paraId="19B8A0C4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5AFC4542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80.62982 </w:t>
      </w:r>
    </w:p>
    <w:p w14:paraId="1AF9EED0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14B6261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4409DB49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492E5444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163845B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31D94DC2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7888D5E1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se</w:t>
      </w:r>
    </w:p>
    <w:p w14:paraId="348200BD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(Intercept) 6.114828 6.138108</w:t>
      </w:r>
    </w:p>
    <w:p w14:paraId="7A6330FE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A5B7469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318DCEF7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se</w:t>
      </w:r>
    </w:p>
    <w:p w14:paraId="2849A602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(Intercept) 3.745035 415.1383</w:t>
      </w:r>
    </w:p>
    <w:p w14:paraId="2C72711F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D6A764C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Estimate          SE        CV</w:t>
      </w:r>
    </w:p>
    <w:p w14:paraId="384918C0" w14:textId="77777777" w:rsidR="00F22063" w:rsidRPr="00F22063" w:rsidRDefault="00F22063" w:rsidP="00F22063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Average p             0.4340322  0.05029872 0.1158871</w:t>
      </w:r>
    </w:p>
    <w:p w14:paraId="28E58CC7" w14:textId="6747611A" w:rsidR="00C72A3C" w:rsidRDefault="00F22063" w:rsidP="00F22063">
      <w:pPr>
        <w:pStyle w:val="List"/>
        <w:rPr>
          <w:rFonts w:ascii="Cambria" w:hAnsi="Cambria" w:cs="Cambria"/>
          <w:lang w:val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N in covered region 110.5908800 17.56300595 0.1588106</w:t>
      </w:r>
    </w:p>
    <w:p w14:paraId="0956703C" w14:textId="62FEE085" w:rsidR="00C72A3C" w:rsidRDefault="00F22063" w:rsidP="00C72A3C">
      <w:pPr>
        <w:pStyle w:val="List"/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66F83A70" wp14:editId="0B24883D">
            <wp:extent cx="4577938" cy="4577938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86128" cy="4586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C5B47" w14:textId="77777777" w:rsidR="00C72A3C" w:rsidRPr="00F7231E" w:rsidRDefault="00C72A3C" w:rsidP="00C72A3C">
      <w:pPr>
        <w:pStyle w:val="List"/>
        <w:rPr>
          <w:rFonts w:ascii="Cambria" w:hAnsi="Cambria" w:cs="Cambria"/>
          <w:lang w:val="lv-LV"/>
        </w:rPr>
      </w:pPr>
    </w:p>
    <w:p w14:paraId="5EE69672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7469C380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187E0C39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36A7B0F6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A3CA76E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63F00D89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s(ice, k = 4) + s(temp, </w:t>
      </w:r>
    </w:p>
    <w:p w14:paraId="0B44342A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s(depth, k = 4) + s(depth.var, k = 4) + s(dirock, </w:t>
      </w:r>
    </w:p>
    <w:p w14:paraId="5291D83E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s(disand, k = 4) + s(dimixed, k = 4) + s(dimuddy, </w:t>
      </w:r>
    </w:p>
    <w:p w14:paraId="4021AA13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s(shipping, k = 4) + offset(off.set)</w:t>
      </w:r>
    </w:p>
    <w:p w14:paraId="668675CA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F61ACE2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71324685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  </w:t>
      </w:r>
    </w:p>
    <w:p w14:paraId="30C85627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(Intercept)   -42.31      12.12   -3.49 0.000486 ***</w:t>
      </w:r>
    </w:p>
    <w:p w14:paraId="109DD722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1252F956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143424BF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F727852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557EBFD3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 F  p-value    </w:t>
      </w:r>
    </w:p>
    <w:p w14:paraId="7A91D9EA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s(x.coord,y.coord) 26.624 27.382  4.970  &lt; 2e-16 ***</w:t>
      </w:r>
    </w:p>
    <w:p w14:paraId="4861E529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s(ice)              2.975  2.999  5.469 0.000950 ***</w:t>
      </w:r>
    </w:p>
    <w:p w14:paraId="6EA1392C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s(temp)             2.668  2.921  1.515 0.265313    </w:t>
      </w:r>
    </w:p>
    <w:p w14:paraId="3A1B40AD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s(depth)            1.936  2.058 12.921 1.48e-06 ***</w:t>
      </w:r>
    </w:p>
    <w:p w14:paraId="428CF1B5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s(depth.var)        2.516  2.778  7.864 0.001109 ** </w:t>
      </w:r>
    </w:p>
    <w:p w14:paraId="342183D2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s(dirock)           2.977  2.999  6.314 0.000242 ***</w:t>
      </w:r>
    </w:p>
    <w:p w14:paraId="04CAEBAE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s(disand)           2.884  2.986  1.309 0.234802    </w:t>
      </w:r>
    </w:p>
    <w:p w14:paraId="77C02443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s(dimixed)          2.967  2.999  4.554 0.003968 ** </w:t>
      </w:r>
    </w:p>
    <w:p w14:paraId="213C0512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s(dimuddy)          2.990  3.000 10.370 1.30e-06 ***</w:t>
      </w:r>
    </w:p>
    <w:p w14:paraId="169B3837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s(shipping)         1.000  1.000  9.710 0.001839 ** </w:t>
      </w:r>
    </w:p>
    <w:p w14:paraId="5BC8640E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31B35144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474171EC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4BC4ADE" w14:textId="77777777" w:rsidR="00F22063" w:rsidRP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R-sq.(adj) =  0.199   Deviance explained = 54.8%</w:t>
      </w:r>
    </w:p>
    <w:p w14:paraId="71A0BB80" w14:textId="77777777" w:rsidR="00F22063" w:rsidRDefault="00F22063" w:rsidP="00F22063">
      <w:pPr>
        <w:pStyle w:val="List"/>
        <w:ind w:firstLine="1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-REML =   8241  Scale est. = 20.246    n = 9168</w:t>
      </w:r>
    </w:p>
    <w:p w14:paraId="6F57E31D" w14:textId="4361FA0D" w:rsidR="00884139" w:rsidRDefault="00F22063" w:rsidP="00F22063">
      <w:pPr>
        <w:pStyle w:val="List"/>
        <w:ind w:firstLine="1"/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lastRenderedPageBreak/>
        <w:drawing>
          <wp:inline distT="0" distB="0" distL="0" distR="0" wp14:anchorId="20C28B9B" wp14:editId="3A0ED9E8">
            <wp:extent cx="5490210" cy="549021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549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4139">
        <w:rPr>
          <w:rFonts w:ascii="Cambria" w:hAnsi="Cambria" w:cs="Cambria"/>
          <w:lang w:val="lv-LV"/>
        </w:rPr>
        <w:br w:type="page"/>
      </w:r>
    </w:p>
    <w:p w14:paraId="4260979C" w14:textId="77777777" w:rsidR="00C72A3C" w:rsidRPr="00F7231E" w:rsidRDefault="00685660" w:rsidP="00C72A3C">
      <w:pPr>
        <w:pStyle w:val="Heading2"/>
        <w:rPr>
          <w:rFonts w:ascii="Cambria" w:hAnsi="Cambria" w:cs="Cambria"/>
          <w:lang w:val="lv-LV"/>
        </w:rPr>
      </w:pPr>
      <w:bookmarkStart w:id="12" w:name="_Toc460763491"/>
      <w:r>
        <w:rPr>
          <w:lang w:val="lv-LV"/>
        </w:rPr>
        <w:lastRenderedPageBreak/>
        <w:t>Scoters</w:t>
      </w:r>
      <w:r w:rsidR="00C72A3C" w:rsidRPr="00F7231E">
        <w:rPr>
          <w:lang w:val="lv-LV"/>
        </w:rPr>
        <w:t xml:space="preserve"> </w:t>
      </w:r>
      <w:r w:rsidR="00C72A3C" w:rsidRPr="00F7231E">
        <w:rPr>
          <w:i/>
          <w:lang w:val="lv-LV"/>
        </w:rPr>
        <w:t>Melanitta sp</w:t>
      </w:r>
      <w:r w:rsidR="00C72A3C" w:rsidRPr="00F7231E">
        <w:rPr>
          <w:lang w:val="lv-LV"/>
        </w:rPr>
        <w:t>.</w:t>
      </w:r>
      <w:bookmarkEnd w:id="12"/>
    </w:p>
    <w:p w14:paraId="0EA5039B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t>Detection model</w:t>
      </w:r>
    </w:p>
    <w:p w14:paraId="245690C0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27FBE374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146 </w:t>
      </w:r>
    </w:p>
    <w:p w14:paraId="05519A7B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26A02326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238.0588 </w:t>
      </w:r>
    </w:p>
    <w:p w14:paraId="687120B3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7006032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447750F4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306984F9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B1F0040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4F596F24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35099464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estimate           se</w:t>
      </w:r>
    </w:p>
    <w:p w14:paraId="4B8E91C6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(Intercept)  6.26952974 505.92409029</w:t>
      </w:r>
    </w:p>
    <w:p w14:paraId="377B43C7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waves       -0.05690515   0.03976707</w:t>
      </w:r>
    </w:p>
    <w:p w14:paraId="0EE403E2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C75BFBB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2C493F7A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se</w:t>
      </w:r>
    </w:p>
    <w:p w14:paraId="1114FD4C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(Intercept) 4.455113 72995.27</w:t>
      </w:r>
    </w:p>
    <w:p w14:paraId="6D45F525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FDA708C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Estimate         SE         CV</w:t>
      </w:r>
    </w:p>
    <w:p w14:paraId="6A1C781C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Average p             0.4463792  0.0238535 0.05343775</w:t>
      </w:r>
    </w:p>
    <w:p w14:paraId="5EFE07EA" w14:textId="568866C9" w:rsidR="00C72A3C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N in covered region 327.0761404 26.6923971 0.08160912</w:t>
      </w:r>
      <w:r>
        <w:rPr>
          <w:rFonts w:ascii="Courier New" w:hAnsi="Courier New" w:cs="Courier New"/>
          <w:sz w:val="17"/>
          <w:szCs w:val="17"/>
          <w:lang w:val="lv-LV" w:eastAsia="lv-LV"/>
        </w:rPr>
        <w:tab/>
      </w:r>
    </w:p>
    <w:p w14:paraId="52828E0C" w14:textId="1CED618F" w:rsidR="00C72A3C" w:rsidRPr="00F7231E" w:rsidRDefault="007338BC" w:rsidP="00C72A3C">
      <w:pPr>
        <w:pStyle w:val="List"/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59C47CC5" wp14:editId="2A67CBDA">
            <wp:extent cx="4803569" cy="4803569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6240" cy="481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04DBB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23B50835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73088EE6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2A5F0FDB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BF0199B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65130900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s(ice, k = 4) + s(temp, </w:t>
      </w:r>
    </w:p>
    <w:p w14:paraId="264D3FF6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s(depth, k = 4) + s(depth.var, k = 4) + s(di.coast, </w:t>
      </w:r>
    </w:p>
    <w:p w14:paraId="7C9B769D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s(sand, k = 4) + s(mixed, k = 4) + s(dicoarse, k = 4) + </w:t>
      </w:r>
    </w:p>
    <w:p w14:paraId="7322525A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s(dirock, k = 4) + s(disand, k = 4) + s(dimixed, k = 4) + </w:t>
      </w:r>
    </w:p>
    <w:p w14:paraId="06BE4780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s(dimuddy, k = 4) + s(shipping, k = 4) + offset(off.set)</w:t>
      </w:r>
    </w:p>
    <w:p w14:paraId="4CC9B644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1623474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5F83399B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  </w:t>
      </w:r>
    </w:p>
    <w:p w14:paraId="4845C5B3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(Intercept)  -24.807      1.039  -23.87   &lt;2e-16 ***</w:t>
      </w:r>
    </w:p>
    <w:p w14:paraId="37BE4E6D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1AD382BE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3F4B7004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C151DBF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61230F7D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F  p-value    </w:t>
      </w:r>
    </w:p>
    <w:p w14:paraId="191605DB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s(x.coord,y.coord) 28.638 28.975 21.56  &lt; 2e-16 ***</w:t>
      </w:r>
    </w:p>
    <w:p w14:paraId="7CEB550F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s(ice)              2.895  2.991 20.45  &lt; 2e-16 ***</w:t>
      </w:r>
    </w:p>
    <w:p w14:paraId="6B2B0A9F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s(temp)             2.974  2.999 37.39  &lt; 2e-16 ***</w:t>
      </w:r>
    </w:p>
    <w:p w14:paraId="6D435E6F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s(depth)            2.925  2.994 19.64  &lt; 2e-16 ***</w:t>
      </w:r>
    </w:p>
    <w:p w14:paraId="4C8ABF16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s(depth.var)        2.544  2.807 18.48  &lt; 2e-16 ***</w:t>
      </w:r>
    </w:p>
    <w:p w14:paraId="01D18517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s(di.coast)         2.692  2.913 23.34  &lt; 2e-16 ***</w:t>
      </w:r>
    </w:p>
    <w:p w14:paraId="5DEB6B84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s(sand)             2.912  2.992 26.46  &lt; 2e-16 ***</w:t>
      </w:r>
    </w:p>
    <w:p w14:paraId="2B888E95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s(mixed)            2.892  2.989 22.79  &lt; 2e-16 ***</w:t>
      </w:r>
    </w:p>
    <w:p w14:paraId="30D2BCA0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s(dicoarse)         2.924  2.991 26.94  &lt; 2e-16 ***</w:t>
      </w:r>
    </w:p>
    <w:p w14:paraId="1F9B1F71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s(dirock)           2.889  2.986 38.73  &lt; 2e-16 ***</w:t>
      </w:r>
    </w:p>
    <w:p w14:paraId="1D11F94F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s(disand)           2.964  2.999 36.16  &lt; 2e-16 ***</w:t>
      </w:r>
    </w:p>
    <w:p w14:paraId="55961B92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s(dimixed)          2.907  2.992 21.24  &lt; 2e-16 ***</w:t>
      </w:r>
    </w:p>
    <w:p w14:paraId="7AACA200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s(dimuddy)          2.989  3.000 38.47  &lt; 2e-16 ***</w:t>
      </w:r>
    </w:p>
    <w:p w14:paraId="4BCFE4C4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s(shipping)         1.002  1.004 15.34 9.71e-05 ***</w:t>
      </w:r>
    </w:p>
    <w:p w14:paraId="01881C55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5DB39649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4D994B35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CE709A6" w14:textId="77777777" w:rsidR="00F22063" w:rsidRPr="00F22063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R-sq.(adj) =  0.113   Deviance explained = 42.2%</w:t>
      </w:r>
    </w:p>
    <w:p w14:paraId="5E8E3605" w14:textId="1669CD2B" w:rsidR="00C72A3C" w:rsidRPr="00DA0C34" w:rsidRDefault="00F22063" w:rsidP="00F22063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F22063">
        <w:rPr>
          <w:rFonts w:ascii="Courier New" w:hAnsi="Courier New" w:cs="Courier New"/>
          <w:sz w:val="17"/>
          <w:szCs w:val="17"/>
          <w:lang w:val="lv-LV" w:eastAsia="lv-LV"/>
        </w:rPr>
        <w:t>-REML =  15384  Scale est. = 25.069    n = 9168</w:t>
      </w:r>
    </w:p>
    <w:p w14:paraId="10BB4FA3" w14:textId="79AB004D" w:rsidR="007338BC" w:rsidRDefault="00C72A3C" w:rsidP="00C72A3C">
      <w:pPr>
        <w:pStyle w:val="List"/>
        <w:rPr>
          <w:rFonts w:ascii="Cambria" w:hAnsi="Cambria" w:cs="Cambria"/>
          <w:lang w:val="lv-LV"/>
        </w:rPr>
      </w:pPr>
      <w:r w:rsidRPr="00F7231E">
        <w:rPr>
          <w:rFonts w:ascii="Cambria" w:hAnsi="Cambria" w:cs="Cambria"/>
          <w:lang w:val="lv-LV"/>
        </w:rPr>
        <w:lastRenderedPageBreak/>
        <w:cr/>
      </w:r>
      <w:r w:rsidR="007338BC">
        <w:rPr>
          <w:noProof/>
          <w:lang w:val="lv-LV" w:eastAsia="lv-LV"/>
        </w:rPr>
        <w:drawing>
          <wp:inline distT="0" distB="0" distL="0" distR="0" wp14:anchorId="64990F17" wp14:editId="037BA192">
            <wp:extent cx="5490210" cy="7172960"/>
            <wp:effectExtent l="0" t="0" r="0" b="889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717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77A84" w14:textId="77777777" w:rsidR="007338BC" w:rsidRDefault="007338BC">
      <w:pPr>
        <w:suppressAutoHyphens w:val="0"/>
        <w:spacing w:after="160" w:line="259" w:lineRule="auto"/>
        <w:rPr>
          <w:rFonts w:ascii="Cambria" w:hAnsi="Cambria" w:cs="Cambria"/>
          <w:lang w:val="lv-LV"/>
        </w:rPr>
      </w:pPr>
      <w:r>
        <w:rPr>
          <w:rFonts w:ascii="Cambria" w:hAnsi="Cambria" w:cs="Cambria"/>
          <w:lang w:val="lv-LV"/>
        </w:rPr>
        <w:br w:type="page"/>
      </w:r>
    </w:p>
    <w:p w14:paraId="7CEAD051" w14:textId="77777777" w:rsidR="00C72A3C" w:rsidRPr="00F7231E" w:rsidRDefault="00685660" w:rsidP="00C72A3C">
      <w:pPr>
        <w:pStyle w:val="Heading2"/>
        <w:rPr>
          <w:lang w:val="lv-LV"/>
        </w:rPr>
      </w:pPr>
      <w:bookmarkStart w:id="13" w:name="_Toc460763494"/>
      <w:r>
        <w:rPr>
          <w:lang w:val="lv-LV"/>
        </w:rPr>
        <w:lastRenderedPageBreak/>
        <w:t>Goldeneye</w:t>
      </w:r>
      <w:r w:rsidR="00C72A3C">
        <w:rPr>
          <w:lang w:val="lv-LV"/>
        </w:rPr>
        <w:t xml:space="preserve"> </w:t>
      </w:r>
      <w:r w:rsidR="00C72A3C" w:rsidRPr="00F7231E">
        <w:rPr>
          <w:i/>
          <w:lang w:val="lv-LV"/>
        </w:rPr>
        <w:t>Bucephala clangula</w:t>
      </w:r>
      <w:bookmarkEnd w:id="13"/>
    </w:p>
    <w:p w14:paraId="5746A4CB" w14:textId="77777777" w:rsidR="00C72A3C" w:rsidRDefault="00C72A3C" w:rsidP="00C72A3C">
      <w:pPr>
        <w:pStyle w:val="Heading3"/>
        <w:rPr>
          <w:lang w:val="lv-LV"/>
        </w:rPr>
      </w:pPr>
      <w:bookmarkStart w:id="14" w:name="__RefHeading__208_1179389379"/>
      <w:bookmarkEnd w:id="14"/>
      <w:r>
        <w:rPr>
          <w:lang w:val="lv-LV"/>
        </w:rPr>
        <w:t>Detection model</w:t>
      </w:r>
    </w:p>
    <w:p w14:paraId="4C2CD2D7" w14:textId="77777777" w:rsidR="00C72A3C" w:rsidRDefault="00C72A3C" w:rsidP="00C72A3C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</w:p>
    <w:p w14:paraId="71F8336A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59D95AB9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455 </w:t>
      </w:r>
    </w:p>
    <w:p w14:paraId="027A56BC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2A5E1083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686.2665 </w:t>
      </w:r>
    </w:p>
    <w:p w14:paraId="75AC3D7E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BBFFBB0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3F2784F3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6A243B69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B0822E2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522EF59E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6E918D1B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estimate         se</w:t>
      </w:r>
    </w:p>
    <w:p w14:paraId="60DF356D" w14:textId="08F37BE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Intercept</w:t>
      </w:r>
      <w:r>
        <w:rPr>
          <w:rFonts w:ascii="Courier New" w:hAnsi="Courier New" w:cs="Courier New"/>
          <w:sz w:val="17"/>
          <w:szCs w:val="17"/>
          <w:lang w:val="lv-LV" w:eastAsia="lv-LV"/>
        </w:rPr>
        <w:t>(L.Luigujoe, seat1</w:t>
      </w: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)      5.31787806 0.13675030</w:t>
      </w:r>
    </w:p>
    <w:p w14:paraId="6E1170BC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log(size)        0.09717605 0.02463095</w:t>
      </w:r>
    </w:p>
    <w:p w14:paraId="2E1EC9D8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expertT.Kaasiku  0.08928114 0.14048824</w:t>
      </w:r>
    </w:p>
    <w:p w14:paraId="6E322C85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expertT.Valker   0.22687465 0.15422964</w:t>
      </w:r>
    </w:p>
    <w:p w14:paraId="15E2EE58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expertU.Paal    -0.07603616 0.12909332</w:t>
      </w:r>
    </w:p>
    <w:p w14:paraId="3DDE5B8B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seat2            0.15183392 0.10028208</w:t>
      </w:r>
    </w:p>
    <w:p w14:paraId="166AB878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7338653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2EB4D081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 se</w:t>
      </w:r>
    </w:p>
    <w:p w14:paraId="69AFC119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(Intercept) 1.949063 0.1960197</w:t>
      </w:r>
    </w:p>
    <w:p w14:paraId="168FCCED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5B568B5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 Estimate           SE         CV</w:t>
      </w:r>
    </w:p>
    <w:p w14:paraId="3B7E9B9B" w14:textId="77777777" w:rsidR="006D2C86" w:rsidRPr="006D2C86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Average p              0.2668391   0.01278858 0.04792618</w:t>
      </w:r>
    </w:p>
    <w:p w14:paraId="290C821B" w14:textId="03245776" w:rsidR="00C72A3C" w:rsidRDefault="006D2C86" w:rsidP="006D2C86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6D2C86">
        <w:rPr>
          <w:rFonts w:ascii="Courier New" w:hAnsi="Courier New" w:cs="Courier New"/>
          <w:sz w:val="17"/>
          <w:szCs w:val="17"/>
          <w:lang w:val="lv-LV" w:eastAsia="lv-LV"/>
        </w:rPr>
        <w:t>N in covered region 1705.1476643 107.18037848 0.06285695</w:t>
      </w:r>
    </w:p>
    <w:p w14:paraId="5FE8039F" w14:textId="654CDB0A" w:rsidR="00C72A3C" w:rsidRDefault="006D2C86" w:rsidP="00C72A3C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507C0C23" wp14:editId="2C385CFE">
            <wp:extent cx="4423559" cy="4423559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33940" cy="443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FE558" w14:textId="243C0EA7" w:rsidR="00C72A3C" w:rsidRDefault="00C72A3C" w:rsidP="00C72A3C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</w:p>
    <w:p w14:paraId="426E411A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t>Density surface model</w:t>
      </w:r>
    </w:p>
    <w:p w14:paraId="3AA43E2F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49F25EED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7230795E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8AD1218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329C01CE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s(depth, k = 4) + s(depth.var, k = 4) + s(di.coast, </w:t>
      </w:r>
    </w:p>
    <w:p w14:paraId="25FE0292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s(ice, k = 4) + s(x.coord, y.coord) + offset(off.set)</w:t>
      </w:r>
    </w:p>
    <w:p w14:paraId="1CB56080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543D095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45A5EC46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  </w:t>
      </w:r>
    </w:p>
    <w:p w14:paraId="096614EC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(Intercept)  -19.698      1.123  -17.54   &lt;2e-16 ***</w:t>
      </w:r>
    </w:p>
    <w:p w14:paraId="2C3D4CE5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46BBB8A5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2AA76869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35D4F25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5DB237D3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 F p-value    </w:t>
      </w:r>
    </w:p>
    <w:p w14:paraId="19147D62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s(depth)            2.517  2.783 295.29  &lt;2e-16 ***</w:t>
      </w:r>
    </w:p>
    <w:p w14:paraId="421AE960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s(depth.var)        2.690  2.928 130.56  &lt;2e-16 ***</w:t>
      </w:r>
    </w:p>
    <w:p w14:paraId="1D77DA60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s(di.coast)         2.037  2.109  49.88  &lt;2e-16 ***</w:t>
      </w:r>
    </w:p>
    <w:p w14:paraId="1A0147D4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s(ice)              2.656  2.898 141.97  &lt;2e-16 ***</w:t>
      </w:r>
    </w:p>
    <w:p w14:paraId="3E2D5746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s(x.coord,y.coord) 27.592 28.553  85.94  &lt;2e-16 ***</w:t>
      </w:r>
    </w:p>
    <w:p w14:paraId="6C79E84D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1BD1C3F1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5956B2AA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E1113D9" w14:textId="77777777" w:rsidR="00E06816" w:rsidRPr="00E06816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R-sq.(adj) =  0.115   Deviance explained = 52.7%</w:t>
      </w:r>
    </w:p>
    <w:p w14:paraId="3C9E6CEE" w14:textId="6E3D789A" w:rsidR="00C72A3C" w:rsidRDefault="00E06816" w:rsidP="00E0681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E06816">
        <w:rPr>
          <w:rFonts w:ascii="Courier New" w:hAnsi="Courier New" w:cs="Courier New"/>
          <w:sz w:val="17"/>
          <w:szCs w:val="17"/>
          <w:lang w:val="lv-LV" w:eastAsia="lv-LV"/>
        </w:rPr>
        <w:t>-REML =  18197  Scale est. = 16.432    n = 9168</w:t>
      </w:r>
    </w:p>
    <w:p w14:paraId="4748A3AE" w14:textId="2C9A8C29" w:rsidR="00E06816" w:rsidRPr="00F7231E" w:rsidRDefault="00E06816" w:rsidP="00E06816">
      <w:pPr>
        <w:pStyle w:val="List"/>
        <w:rPr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3FFFBE7C" wp14:editId="05F6933B">
            <wp:extent cx="4447309" cy="4447309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54925" cy="445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5B381" w14:textId="77777777" w:rsidR="00E06816" w:rsidRDefault="00E06816">
      <w:pPr>
        <w:suppressAutoHyphens w:val="0"/>
        <w:spacing w:after="160" w:line="259" w:lineRule="auto"/>
        <w:rPr>
          <w:rFonts w:cs="Arial"/>
          <w:b/>
          <w:bCs/>
          <w:iCs/>
          <w:szCs w:val="28"/>
          <w:lang w:val="lv-LV"/>
        </w:rPr>
      </w:pPr>
      <w:bookmarkStart w:id="15" w:name="__RefHeading__210_1179389379"/>
      <w:bookmarkStart w:id="16" w:name="__RefHeading__216_1179389379"/>
      <w:bookmarkStart w:id="17" w:name="__RefHeading__174_1825020893"/>
      <w:bookmarkStart w:id="18" w:name="_Toc460763502"/>
      <w:bookmarkEnd w:id="15"/>
      <w:bookmarkEnd w:id="16"/>
      <w:bookmarkEnd w:id="17"/>
      <w:r>
        <w:rPr>
          <w:lang w:val="lv-LV"/>
        </w:rPr>
        <w:br w:type="page"/>
      </w:r>
    </w:p>
    <w:p w14:paraId="18C3DE85" w14:textId="1445B537" w:rsidR="007D7CEE" w:rsidRDefault="007D7CEE" w:rsidP="007D7CEE">
      <w:pPr>
        <w:pStyle w:val="Heading2"/>
        <w:rPr>
          <w:lang w:val="lv-LV"/>
        </w:rPr>
      </w:pPr>
      <w:r>
        <w:rPr>
          <w:lang w:val="lv-LV"/>
        </w:rPr>
        <w:lastRenderedPageBreak/>
        <w:t xml:space="preserve">Goosander </w:t>
      </w:r>
      <w:r w:rsidR="00C72A3C" w:rsidRPr="00F7231E">
        <w:rPr>
          <w:lang w:val="lv-LV"/>
        </w:rPr>
        <w:t xml:space="preserve"> </w:t>
      </w:r>
      <w:r w:rsidR="00C72A3C" w:rsidRPr="00F7231E">
        <w:rPr>
          <w:i/>
          <w:lang w:val="lv-LV"/>
        </w:rPr>
        <w:t xml:space="preserve">Mergus </w:t>
      </w:r>
      <w:bookmarkEnd w:id="18"/>
      <w:r>
        <w:rPr>
          <w:i/>
          <w:lang w:val="lv-LV"/>
        </w:rPr>
        <w:t>merganser</w:t>
      </w:r>
    </w:p>
    <w:p w14:paraId="263286EE" w14:textId="77777777" w:rsidR="007D7CEE" w:rsidRDefault="007D7CEE" w:rsidP="007D7CEE">
      <w:pPr>
        <w:pStyle w:val="Heading3"/>
        <w:rPr>
          <w:lang w:val="lv-LV"/>
        </w:rPr>
      </w:pPr>
      <w:r>
        <w:rPr>
          <w:lang w:val="lv-LV"/>
        </w:rPr>
        <w:t>Detection model</w:t>
      </w:r>
    </w:p>
    <w:p w14:paraId="5BEDB1F4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48D0BCF3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490 </w:t>
      </w:r>
    </w:p>
    <w:p w14:paraId="0AED91EB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57039D77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758.7941 </w:t>
      </w:r>
    </w:p>
    <w:p w14:paraId="40BCC7CE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54A010E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23173A0C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4D1AAE88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3A67EE3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755E7805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442F4270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estimate         se</w:t>
      </w:r>
    </w:p>
    <w:p w14:paraId="6414AECF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>(Intercept) 5.5117145 0.06233701</w:t>
      </w:r>
    </w:p>
    <w:p w14:paraId="0883192A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>log(size)   0.1151381 0.03471863</w:t>
      </w:r>
    </w:p>
    <w:p w14:paraId="28690B32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0DF33B6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6DCFAFF2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 se</w:t>
      </w:r>
    </w:p>
    <w:p w14:paraId="539DC728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>(Intercept) 1.832684 0.1176123</w:t>
      </w:r>
    </w:p>
    <w:p w14:paraId="66EE2744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9653E75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Estimate           SE         CV</w:t>
      </w:r>
    </w:p>
    <w:p w14:paraId="1C19F7C8" w14:textId="77777777" w:rsidR="0074315A" w:rsidRPr="0074315A" w:rsidRDefault="0074315A" w:rsidP="0074315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>Average p              0.280768   0.01391877 0.04957391</w:t>
      </w:r>
    </w:p>
    <w:p w14:paraId="253B7FA9" w14:textId="2B436F00" w:rsidR="00C72A3C" w:rsidRDefault="0074315A" w:rsidP="0074315A">
      <w:pPr>
        <w:pStyle w:val="List"/>
        <w:rPr>
          <w:rFonts w:ascii="Courier New" w:hAnsi="Courier New" w:cs="Cambria"/>
          <w:sz w:val="18"/>
          <w:szCs w:val="18"/>
          <w:lang w:val="lv-LV"/>
        </w:rPr>
      </w:pPr>
      <w:r w:rsidRPr="0074315A">
        <w:rPr>
          <w:rFonts w:ascii="Courier New" w:hAnsi="Courier New" w:cs="Courier New"/>
          <w:sz w:val="17"/>
          <w:szCs w:val="17"/>
          <w:lang w:val="lv-LV" w:eastAsia="lv-LV"/>
        </w:rPr>
        <w:t>N in covered region 1745.212925 109.49544833 0.06274045</w:t>
      </w:r>
    </w:p>
    <w:p w14:paraId="769D2AFE" w14:textId="65AD0E79" w:rsidR="00C72A3C" w:rsidRPr="00F7231E" w:rsidRDefault="0074315A" w:rsidP="00C72A3C">
      <w:pPr>
        <w:pStyle w:val="List"/>
        <w:rPr>
          <w:rFonts w:ascii="Courier New" w:hAnsi="Courier New" w:cs="Cambria"/>
          <w:sz w:val="18"/>
          <w:szCs w:val="18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3B1116AB" wp14:editId="1899765A">
            <wp:extent cx="4672940" cy="467294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81897" cy="468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73FBF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72A5FC46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64CC0522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01EDE55D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E84C581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6699997D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s(ice, k = 4) + s(temp, </w:t>
      </w:r>
    </w:p>
    <w:p w14:paraId="2DA24706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s(depth, k = 4) + s(depth.var, k = 4) + s(di.coast, </w:t>
      </w:r>
    </w:p>
    <w:p w14:paraId="458B7943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s(shipping, k = 4) + offset(off.set)</w:t>
      </w:r>
    </w:p>
    <w:p w14:paraId="12B7CF24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0925CB7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79FB9AA4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  </w:t>
      </w:r>
    </w:p>
    <w:p w14:paraId="44686E54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(Intercept) -17.5628     0.2078  -84.51   &lt;2e-16 ***</w:t>
      </w:r>
    </w:p>
    <w:p w14:paraId="755D63F4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1AD086DF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4CD2DCF9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0740CA1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0F1563F8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F  p-value    </w:t>
      </w:r>
    </w:p>
    <w:p w14:paraId="42A8CEA6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s(x.coord,y.coord) 27.164 28.473 21.80  &lt; 2e-16 ***</w:t>
      </w:r>
    </w:p>
    <w:p w14:paraId="610CA0ED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s(ice)              2.977  2.999 34.89  &lt; 2e-16 ***</w:t>
      </w:r>
    </w:p>
    <w:p w14:paraId="3C869025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s(temp)             2.908  2.992 25.95  &lt; 2e-16 ***</w:t>
      </w:r>
    </w:p>
    <w:p w14:paraId="1154B270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s(depth)            2.913  2.990 72.16  &lt; 2e-16 ***</w:t>
      </w:r>
    </w:p>
    <w:p w14:paraId="794E21BD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s(depth.var)        2.923  2.995 14.42  &lt; 2e-16 ***</w:t>
      </w:r>
    </w:p>
    <w:p w14:paraId="4571528F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s(di.coast)         2.924  2.983 52.52  &lt; 2e-16 ***</w:t>
      </w:r>
    </w:p>
    <w:p w14:paraId="27791E61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s(shipping)         2.907  2.991 10.84 1.15e-06 ***</w:t>
      </w:r>
    </w:p>
    <w:p w14:paraId="6C8F2E53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4BF1241B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7D0306AF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8245079" w14:textId="77777777" w:rsidR="00DD3607" w:rsidRPr="00DD3607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R-sq.(adj) =  0.0657   Deviance explained =   37%</w:t>
      </w:r>
    </w:p>
    <w:p w14:paraId="41715F56" w14:textId="24301730" w:rsidR="00C72A3C" w:rsidRDefault="00DD3607" w:rsidP="00DD3607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DD3607">
        <w:rPr>
          <w:rFonts w:ascii="Courier New" w:hAnsi="Courier New" w:cs="Courier New"/>
          <w:sz w:val="17"/>
          <w:szCs w:val="17"/>
          <w:lang w:val="lv-LV" w:eastAsia="lv-LV"/>
        </w:rPr>
        <w:t>-REML =  12038  Scale est. = 8.103     n = 9168</w:t>
      </w:r>
    </w:p>
    <w:p w14:paraId="35634973" w14:textId="62DA115B" w:rsidR="00C72A3C" w:rsidRPr="003F3A40" w:rsidRDefault="00DD3607" w:rsidP="00C72A3C">
      <w:pPr>
        <w:pStyle w:val="List"/>
        <w:ind w:firstLine="1"/>
        <w:rPr>
          <w:rFonts w:cs="Arial"/>
          <w:lang w:val="lv-LV"/>
        </w:rPr>
      </w:pPr>
      <w:r>
        <w:rPr>
          <w:noProof/>
          <w:lang w:val="lv-LV" w:eastAsia="lv-LV"/>
        </w:rPr>
        <w:lastRenderedPageBreak/>
        <w:drawing>
          <wp:inline distT="0" distB="0" distL="0" distR="0" wp14:anchorId="62D8C399" wp14:editId="20D31D0A">
            <wp:extent cx="5490210" cy="634809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634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1F4AF" w14:textId="77777777" w:rsidR="00DD3607" w:rsidRDefault="00DD3607">
      <w:pPr>
        <w:suppressAutoHyphens w:val="0"/>
        <w:spacing w:after="160" w:line="259" w:lineRule="auto"/>
        <w:rPr>
          <w:rFonts w:cs="Arial"/>
          <w:b/>
          <w:bCs/>
          <w:iCs/>
          <w:szCs w:val="28"/>
          <w:lang w:val="lv-LV"/>
        </w:rPr>
      </w:pPr>
      <w:bookmarkStart w:id="19" w:name="__RefHeading__226_1179389379"/>
      <w:bookmarkStart w:id="20" w:name="__RefHeading__176_1825020893"/>
      <w:bookmarkStart w:id="21" w:name="__RefHeading__230_1179389379"/>
      <w:bookmarkStart w:id="22" w:name="__RefHeading__236_1179389379"/>
      <w:bookmarkStart w:id="23" w:name="__RefHeading__178_1825020893"/>
      <w:bookmarkStart w:id="24" w:name="__RefHeading__240_1179389379"/>
      <w:bookmarkStart w:id="25" w:name="__RefHeading__244_1179389379"/>
      <w:bookmarkStart w:id="26" w:name="__RefHeading__180_1825020893"/>
      <w:bookmarkStart w:id="27" w:name="_Toc460763511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val="lv-LV"/>
        </w:rPr>
        <w:br w:type="page"/>
      </w:r>
    </w:p>
    <w:p w14:paraId="148D022A" w14:textId="5E0DCBD8" w:rsidR="00C72A3C" w:rsidRPr="00F7231E" w:rsidRDefault="00685660" w:rsidP="00C72A3C">
      <w:pPr>
        <w:pStyle w:val="Heading2"/>
        <w:rPr>
          <w:lang w:val="lv-LV"/>
        </w:rPr>
      </w:pPr>
      <w:r>
        <w:rPr>
          <w:lang w:val="lv-LV"/>
        </w:rPr>
        <w:lastRenderedPageBreak/>
        <w:t>Swans</w:t>
      </w:r>
      <w:r w:rsidR="00C72A3C" w:rsidRPr="00F7231E">
        <w:rPr>
          <w:lang w:val="lv-LV"/>
        </w:rPr>
        <w:t xml:space="preserve"> </w:t>
      </w:r>
      <w:r w:rsidR="00C72A3C">
        <w:rPr>
          <w:i/>
          <w:lang w:val="lv-LV"/>
        </w:rPr>
        <w:t>Cygnus sp.</w:t>
      </w:r>
      <w:bookmarkEnd w:id="27"/>
    </w:p>
    <w:p w14:paraId="0098BFA2" w14:textId="77777777" w:rsidR="00C72A3C" w:rsidRDefault="00C72A3C" w:rsidP="00C72A3C">
      <w:pPr>
        <w:pStyle w:val="Heading3"/>
        <w:rPr>
          <w:lang w:val="lv-LV"/>
        </w:rPr>
      </w:pPr>
      <w:bookmarkStart w:id="28" w:name="__RefHeading__200_1179389379"/>
      <w:bookmarkEnd w:id="28"/>
      <w:r>
        <w:rPr>
          <w:lang w:val="lv-LV"/>
        </w:rPr>
        <w:t>Detection model</w:t>
      </w:r>
    </w:p>
    <w:p w14:paraId="0AE10E92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76F8B800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225 </w:t>
      </w:r>
    </w:p>
    <w:p w14:paraId="3EB7C459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2AF456FC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368.9442 </w:t>
      </w:r>
    </w:p>
    <w:p w14:paraId="7AB9D46A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616E2AA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77026CD8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3316998C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50D6C1A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6EF8C58F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58BFEDEB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estimate         se</w:t>
      </w:r>
    </w:p>
    <w:p w14:paraId="56172AA9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(Intercept) 5.99943385 0.18038853</w:t>
      </w:r>
    </w:p>
    <w:p w14:paraId="51CC6A83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log(size)   0.04214608 0.03209992</w:t>
      </w:r>
    </w:p>
    <w:p w14:paraId="2A1F0A9E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3E71FE0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54BE8AFF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se</w:t>
      </w:r>
    </w:p>
    <w:p w14:paraId="2CE74270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(Intercept) 2.762923 1.404149</w:t>
      </w:r>
    </w:p>
    <w:p w14:paraId="3EEC8872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33B5B61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Estimate          SE         CV</w:t>
      </w:r>
    </w:p>
    <w:p w14:paraId="672D432C" w14:textId="77777777" w:rsidR="00934C3B" w:rsidRP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Average p             0.4402464  0.02672615 0.06070725</w:t>
      </w:r>
    </w:p>
    <w:p w14:paraId="410FF70F" w14:textId="5EAE4A1B" w:rsid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N in covered region 511.0774074 40.19223162 0.07864216</w:t>
      </w:r>
    </w:p>
    <w:p w14:paraId="5F5DCADE" w14:textId="77777777" w:rsidR="00934C3B" w:rsidRDefault="00934C3B" w:rsidP="00934C3B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EBC71E9" w14:textId="4F329901" w:rsidR="00C72A3C" w:rsidRPr="00F7231E" w:rsidRDefault="00934C3B" w:rsidP="00934C3B">
      <w:pPr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63249C52" wp14:editId="301632F9">
            <wp:extent cx="4554187" cy="4554187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56244" cy="455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ACA37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68505028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6C2007FD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23DF5F9C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B63B053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4A703306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s(ice, k = 4) + s(depth, </w:t>
      </w:r>
    </w:p>
    <w:p w14:paraId="4D6242F9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s(di.coast, k = 4) + offset(off.set)</w:t>
      </w:r>
    </w:p>
    <w:p w14:paraId="4DB02379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94DAAB3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339A9BC0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  </w:t>
      </w:r>
    </w:p>
    <w:p w14:paraId="4D55DF01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(Intercept)  -27.857      1.035  -26.92   &lt;2e-16 ***</w:t>
      </w:r>
    </w:p>
    <w:p w14:paraId="7259036D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5BE5532C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07B4B274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A2EBC18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2DF2C826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 F p-value    </w:t>
      </w:r>
    </w:p>
    <w:p w14:paraId="55F53511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s(x.coord,y.coord) 28.258 28.813 222.28  &lt;2e-16 ***</w:t>
      </w:r>
    </w:p>
    <w:p w14:paraId="3B01B028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s(ice)              2.969  2.999  91.62  &lt;2e-16 ***</w:t>
      </w:r>
    </w:p>
    <w:p w14:paraId="4ACFC659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s(depth)            2.851  2.978 106.96  &lt;2e-16 ***</w:t>
      </w:r>
    </w:p>
    <w:p w14:paraId="1FF919AD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s(di.coast)         1.725  1.936 725.62  &lt;2e-16 ***</w:t>
      </w:r>
    </w:p>
    <w:p w14:paraId="325AD76B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6206E7FB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3DFE664B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3A72A7A" w14:textId="77777777" w:rsidR="00934C3B" w:rsidRP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R-sq.(adj) =  0.135   Deviance explained = 60.7%</w:t>
      </w:r>
    </w:p>
    <w:p w14:paraId="6402B3A1" w14:textId="77777777" w:rsidR="00934C3B" w:rsidRDefault="00934C3B" w:rsidP="00934C3B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34C3B">
        <w:rPr>
          <w:rFonts w:ascii="Courier New" w:hAnsi="Courier New" w:cs="Courier New"/>
          <w:sz w:val="17"/>
          <w:szCs w:val="17"/>
          <w:lang w:val="lv-LV" w:eastAsia="lv-LV"/>
        </w:rPr>
        <w:t>-REML =  16296  Scale est. = 7.6277    n = 9168</w:t>
      </w:r>
    </w:p>
    <w:p w14:paraId="568B450F" w14:textId="37E522DF" w:rsidR="00934C3B" w:rsidRDefault="00C72A3C" w:rsidP="00934C3B">
      <w:pPr>
        <w:pStyle w:val="List"/>
        <w:rPr>
          <w:rFonts w:cs="Arial"/>
          <w:b/>
          <w:bCs/>
          <w:iCs/>
          <w:szCs w:val="28"/>
          <w:lang w:val="lv-LV"/>
        </w:rPr>
      </w:pPr>
      <w:r w:rsidRPr="00F7231E">
        <w:rPr>
          <w:rFonts w:ascii="Cambria" w:hAnsi="Cambria" w:cs="Cambria"/>
          <w:lang w:val="lv-LV"/>
        </w:rPr>
        <w:cr/>
      </w:r>
      <w:r w:rsidR="00934C3B">
        <w:rPr>
          <w:noProof/>
          <w:lang w:val="lv-LV" w:eastAsia="lv-LV"/>
        </w:rPr>
        <w:drawing>
          <wp:inline distT="0" distB="0" distL="0" distR="0" wp14:anchorId="1C1A20F5" wp14:editId="5BB55414">
            <wp:extent cx="4762005" cy="4762005"/>
            <wp:effectExtent l="0" t="0" r="635" b="63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9151" cy="4769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9" w:name="_Toc460763514"/>
      <w:r w:rsidR="00934C3B">
        <w:rPr>
          <w:lang w:val="lv-LV"/>
        </w:rPr>
        <w:br w:type="page"/>
      </w:r>
    </w:p>
    <w:p w14:paraId="1BCA62BB" w14:textId="56675DEE" w:rsidR="00496B28" w:rsidRPr="00F7231E" w:rsidRDefault="00496B28" w:rsidP="00496B28">
      <w:pPr>
        <w:pStyle w:val="Heading2"/>
        <w:rPr>
          <w:lang w:val="lv-LV"/>
        </w:rPr>
      </w:pPr>
      <w:r>
        <w:rPr>
          <w:lang w:val="lv-LV"/>
        </w:rPr>
        <w:lastRenderedPageBreak/>
        <w:t>Mute Swan</w:t>
      </w:r>
      <w:r w:rsidRPr="00F7231E">
        <w:rPr>
          <w:lang w:val="lv-LV"/>
        </w:rPr>
        <w:t xml:space="preserve"> </w:t>
      </w:r>
      <w:r>
        <w:rPr>
          <w:i/>
          <w:lang w:val="lv-LV"/>
        </w:rPr>
        <w:t>Cygnus olor</w:t>
      </w:r>
    </w:p>
    <w:p w14:paraId="3E3A7115" w14:textId="77777777" w:rsidR="00496B28" w:rsidRDefault="00496B28" w:rsidP="00496B28">
      <w:pPr>
        <w:pStyle w:val="Heading3"/>
        <w:rPr>
          <w:lang w:val="lv-LV"/>
        </w:rPr>
      </w:pPr>
      <w:r>
        <w:rPr>
          <w:lang w:val="lv-LV"/>
        </w:rPr>
        <w:t>Detection model</w:t>
      </w:r>
    </w:p>
    <w:p w14:paraId="53CF5DCE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554E82F3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191 </w:t>
      </w:r>
    </w:p>
    <w:p w14:paraId="40027952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39F51ED9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333.7311 </w:t>
      </w:r>
    </w:p>
    <w:p w14:paraId="0BAD3F6E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0671536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5DA57F93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311C04C4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AEFAF4B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78248CC9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2D39F23B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estimate          se</w:t>
      </w:r>
    </w:p>
    <w:p w14:paraId="230E9AFA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(Intercept) 6.1323311 746.8188859</w:t>
      </w:r>
    </w:p>
    <w:p w14:paraId="025C1E9F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snowing     0.2206595   0.1431195</w:t>
      </w:r>
    </w:p>
    <w:p w14:paraId="230F7D46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445B329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20F6F660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se</w:t>
      </w:r>
    </w:p>
    <w:p w14:paraId="3D56897B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(Intercept) 3.715843 49664.68</w:t>
      </w:r>
    </w:p>
    <w:p w14:paraId="3BE50DE6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D52FEB4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Estimate          SE         CV</w:t>
      </w:r>
    </w:p>
    <w:p w14:paraId="54022A8A" w14:textId="77777777" w:rsidR="00D43052" w:rsidRP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Average p             0.4518538  0.02513771 0.05563240</w:t>
      </w:r>
    </w:p>
    <w:p w14:paraId="276B3098" w14:textId="77777777" w:rsidR="00D43052" w:rsidRDefault="00D43052" w:rsidP="00D43052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N in covered region 422.7031219 32.67860936 0.07730865</w:t>
      </w:r>
    </w:p>
    <w:p w14:paraId="0D6842E8" w14:textId="53A977F1" w:rsidR="00496B28" w:rsidRPr="00F7231E" w:rsidRDefault="00496B28" w:rsidP="00D43052">
      <w:pPr>
        <w:rPr>
          <w:rFonts w:ascii="Cambria" w:hAnsi="Cambria" w:cs="Cambria"/>
          <w:lang w:val="lv-LV"/>
        </w:rPr>
      </w:pPr>
      <w:r>
        <w:rPr>
          <w:rFonts w:ascii="Cambria" w:hAnsi="Cambria" w:cs="Cambria"/>
          <w:noProof/>
          <w:lang w:val="lv-LV" w:eastAsia="lv-LV"/>
        </w:rPr>
        <w:drawing>
          <wp:inline distT="0" distB="0" distL="0" distR="0" wp14:anchorId="44EA4389" wp14:editId="23350404">
            <wp:extent cx="3689541" cy="2638425"/>
            <wp:effectExtent l="0" t="0" r="0" b="0"/>
            <wp:docPr id="4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d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541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B6AA3" w14:textId="77777777" w:rsidR="00496B28" w:rsidRDefault="00496B28" w:rsidP="00496B28">
      <w:pPr>
        <w:pStyle w:val="Heading3"/>
        <w:rPr>
          <w:lang w:val="lv-LV"/>
        </w:rPr>
      </w:pPr>
      <w:r>
        <w:rPr>
          <w:lang w:val="lv-LV"/>
        </w:rPr>
        <w:t>Density surface model</w:t>
      </w:r>
    </w:p>
    <w:p w14:paraId="1DD9A55D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41A99E00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231F4F34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32E3245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1E4B3345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s(ice, k = 3) + s(di.coast, </w:t>
      </w:r>
    </w:p>
    <w:p w14:paraId="45FAAC5E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    k = 5) + offset(off.set)</w:t>
      </w:r>
    </w:p>
    <w:p w14:paraId="3CB37BDF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CA3FF2A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4A80D057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  </w:t>
      </w:r>
    </w:p>
    <w:p w14:paraId="4AC56A87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(Intercept) -28.5631     0.4177  -68.38   &lt;2e-16 ***</w:t>
      </w:r>
    </w:p>
    <w:p w14:paraId="12949D7B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6A6A2264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04B644B4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F764FDB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58E273AD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  F p-value    </w:t>
      </w:r>
    </w:p>
    <w:p w14:paraId="027C9C01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s(x.coord,y.coord) 27.900  28.66  211.19  &lt;2e-16 ***</w:t>
      </w:r>
    </w:p>
    <w:p w14:paraId="017971EA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s(ice)              1.988   2.00   88.01  &lt;2e-16 ***</w:t>
      </w:r>
    </w:p>
    <w:p w14:paraId="2B13BD2F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lastRenderedPageBreak/>
        <w:t>s(di.coast)         1.000   1.00 3118.80  &lt;2e-16 ***</w:t>
      </w:r>
    </w:p>
    <w:p w14:paraId="2F4D6DC4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4878B9A7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5A771BC3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670F324" w14:textId="77777777" w:rsidR="00D43052" w:rsidRP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R-sq.(adj) =  0.131   Deviance explained = 60.1%</w:t>
      </w:r>
    </w:p>
    <w:p w14:paraId="7190933E" w14:textId="77777777" w:rsidR="00D43052" w:rsidRDefault="00D43052" w:rsidP="00D43052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D43052">
        <w:rPr>
          <w:rFonts w:ascii="Courier New" w:hAnsi="Courier New" w:cs="Courier New"/>
          <w:sz w:val="17"/>
          <w:szCs w:val="17"/>
          <w:lang w:val="lv-LV" w:eastAsia="lv-LV"/>
        </w:rPr>
        <w:t>-REML =  15591  Scale est. = 6.8774    n = 9168</w:t>
      </w:r>
    </w:p>
    <w:p w14:paraId="4F532CCB" w14:textId="0C43DAB1" w:rsidR="00496B28" w:rsidRPr="00F7231E" w:rsidRDefault="00496B28" w:rsidP="00D43052">
      <w:pPr>
        <w:pStyle w:val="List"/>
        <w:rPr>
          <w:rFonts w:ascii="Cambria" w:hAnsi="Cambria" w:cs="Cambria"/>
          <w:lang w:val="lv-LV"/>
        </w:rPr>
      </w:pPr>
      <w:r w:rsidRPr="00F7231E">
        <w:rPr>
          <w:rFonts w:ascii="Cambria" w:hAnsi="Cambria" w:cs="Cambria"/>
          <w:lang w:val="lv-LV"/>
        </w:rPr>
        <w:cr/>
      </w:r>
      <w:r w:rsidR="00D43052">
        <w:rPr>
          <w:noProof/>
          <w:lang w:val="lv-LV" w:eastAsia="lv-LV"/>
        </w:rPr>
        <w:drawing>
          <wp:inline distT="0" distB="0" distL="0" distR="0" wp14:anchorId="222976DE" wp14:editId="07DEDFC7">
            <wp:extent cx="5490210" cy="549021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549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53568" w14:textId="77777777" w:rsidR="00D43052" w:rsidRDefault="00D43052">
      <w:pPr>
        <w:suppressAutoHyphens w:val="0"/>
        <w:spacing w:after="160" w:line="259" w:lineRule="auto"/>
        <w:rPr>
          <w:rStyle w:val="Heading1Char"/>
          <w:iCs/>
          <w:kern w:val="0"/>
          <w:sz w:val="24"/>
          <w:szCs w:val="28"/>
        </w:rPr>
      </w:pPr>
      <w:r>
        <w:rPr>
          <w:rStyle w:val="Heading1Char"/>
          <w:b w:val="0"/>
          <w:bCs w:val="0"/>
          <w:kern w:val="0"/>
          <w:sz w:val="24"/>
          <w:szCs w:val="28"/>
        </w:rPr>
        <w:br w:type="page"/>
      </w:r>
    </w:p>
    <w:p w14:paraId="508E6091" w14:textId="0C3B8E77" w:rsidR="007D7CEE" w:rsidRPr="00602193" w:rsidRDefault="007D7CEE" w:rsidP="007D7CEE">
      <w:pPr>
        <w:pStyle w:val="Heading2"/>
        <w:rPr>
          <w:rStyle w:val="Heading1Char"/>
          <w:b/>
          <w:bCs/>
          <w:kern w:val="0"/>
          <w:sz w:val="24"/>
          <w:szCs w:val="28"/>
        </w:rPr>
      </w:pPr>
      <w:r>
        <w:rPr>
          <w:rStyle w:val="Heading1Char"/>
          <w:b/>
          <w:bCs/>
          <w:kern w:val="0"/>
          <w:sz w:val="24"/>
          <w:szCs w:val="28"/>
        </w:rPr>
        <w:lastRenderedPageBreak/>
        <w:t xml:space="preserve">Red-throated </w:t>
      </w:r>
      <w:r w:rsidRPr="00602193">
        <w:rPr>
          <w:rStyle w:val="Heading1Char"/>
          <w:b/>
          <w:bCs/>
          <w:kern w:val="0"/>
          <w:sz w:val="24"/>
          <w:szCs w:val="28"/>
        </w:rPr>
        <w:t xml:space="preserve">Diver </w:t>
      </w:r>
      <w:r w:rsidRPr="007D7CEE">
        <w:rPr>
          <w:rStyle w:val="Heading1Char"/>
          <w:b/>
          <w:bCs/>
          <w:i/>
          <w:iCs w:val="0"/>
          <w:kern w:val="0"/>
          <w:sz w:val="24"/>
          <w:szCs w:val="28"/>
        </w:rPr>
        <w:t>Gavia stellata</w:t>
      </w:r>
    </w:p>
    <w:p w14:paraId="011B8441" w14:textId="77777777" w:rsidR="007D7CEE" w:rsidRDefault="007D7CEE" w:rsidP="007D7CEE">
      <w:pPr>
        <w:pStyle w:val="Heading3"/>
        <w:rPr>
          <w:lang w:val="lv-LV"/>
        </w:rPr>
      </w:pPr>
      <w:bookmarkStart w:id="30" w:name="__RefHeading__228_1179389379"/>
      <w:bookmarkEnd w:id="30"/>
      <w:r>
        <w:rPr>
          <w:lang w:val="lv-LV"/>
        </w:rPr>
        <w:t>Detection model</w:t>
      </w:r>
    </w:p>
    <w:p w14:paraId="66B830A8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432F9CB6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33 </w:t>
      </w:r>
    </w:p>
    <w:p w14:paraId="149BB961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352367C0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50.94291 </w:t>
      </w:r>
    </w:p>
    <w:p w14:paraId="2A4FFC5B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990ED19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27E4C135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Half-normal key function </w:t>
      </w:r>
    </w:p>
    <w:p w14:paraId="0DD4E207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AEFDCDE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1EF8FE94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514B23A5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estimate        se</w:t>
      </w:r>
    </w:p>
    <w:p w14:paraId="4AA34D67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(Intercept) 4.9085425 0.1756158</w:t>
      </w:r>
    </w:p>
    <w:p w14:paraId="75DD47CC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log(size)   0.7791852 0.4094942</w:t>
      </w:r>
    </w:p>
    <w:p w14:paraId="45186614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410E89A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Estimate          SE        CV</w:t>
      </w:r>
    </w:p>
    <w:p w14:paraId="27B845E5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Average p             0.1483901  0.03125036 0.2105959</w:t>
      </w:r>
    </w:p>
    <w:p w14:paraId="7A27B916" w14:textId="635E35E2" w:rsidR="007D7CEE" w:rsidRDefault="00264659" w:rsidP="00264659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N in covered region 222.3867412 59.08402209 0.2656814</w:t>
      </w:r>
    </w:p>
    <w:p w14:paraId="60F4682B" w14:textId="0CB6E59A" w:rsidR="007D7CEE" w:rsidRDefault="00264659" w:rsidP="007D7CEE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5F92FF9D" wp14:editId="2915564C">
            <wp:extent cx="5490210" cy="549021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549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D181C" w14:textId="77777777" w:rsidR="007D7CEE" w:rsidRDefault="007D7CEE" w:rsidP="007D7CEE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0D724CD4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74FA0979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374A6A75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CE2DBF4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661CE420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s(temp, k = 4) + s(dimuddy, </w:t>
      </w:r>
    </w:p>
    <w:p w14:paraId="7D687A36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offset(off.set)</w:t>
      </w:r>
    </w:p>
    <w:p w14:paraId="2C255A9C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011E937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3A2CB4F4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</w:t>
      </w:r>
    </w:p>
    <w:p w14:paraId="6026C38A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(Intercept)   -50.89      32.56  -1.563    0.118</w:t>
      </w:r>
    </w:p>
    <w:p w14:paraId="4A28693D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B5A166A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1A1A9E67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F p-value   </w:t>
      </w:r>
    </w:p>
    <w:p w14:paraId="0A3B8A3F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s(x.coord,y.coord) 27.278  27.96 0.784  0.7798   </w:t>
      </w:r>
    </w:p>
    <w:p w14:paraId="29334889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s(temp)             2.983   3.00 2.094  0.1003   </w:t>
      </w:r>
    </w:p>
    <w:p w14:paraId="2F728BB5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s(dimuddy)          2.994   3.00 4.227  0.0052 **</w:t>
      </w:r>
    </w:p>
    <w:p w14:paraId="586673B9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6D72594B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56D89153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D4BF963" w14:textId="77777777" w:rsidR="00264659" w:rsidRPr="00264659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R-sq.(adj) =  0.0135   Deviance explained = 21.7%</w:t>
      </w:r>
    </w:p>
    <w:p w14:paraId="4CA4C1D5" w14:textId="76AB3BCE" w:rsidR="007D7CEE" w:rsidRDefault="00264659" w:rsidP="00264659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-REML = -1754.2  Scale est. = 7.6162    n = 9168</w:t>
      </w:r>
    </w:p>
    <w:p w14:paraId="78772A67" w14:textId="3A4A47EB" w:rsidR="007D7CEE" w:rsidRDefault="007D7CEE" w:rsidP="006212A6">
      <w:pPr>
        <w:pStyle w:val="List"/>
        <w:rPr>
          <w:rFonts w:cs="Arial"/>
          <w:b/>
          <w:bCs/>
          <w:iCs/>
          <w:szCs w:val="28"/>
          <w:lang w:val="lv-LV"/>
        </w:rPr>
      </w:pPr>
      <w:r w:rsidRPr="00F7231E">
        <w:rPr>
          <w:rFonts w:ascii="Cambria" w:hAnsi="Cambria" w:cs="Cambria"/>
          <w:lang w:val="lv-LV"/>
        </w:rPr>
        <w:cr/>
      </w:r>
      <w:r w:rsidR="00264659">
        <w:rPr>
          <w:noProof/>
          <w:lang w:val="lv-LV" w:eastAsia="lv-LV"/>
        </w:rPr>
        <w:drawing>
          <wp:inline distT="0" distB="0" distL="0" distR="0" wp14:anchorId="4EB5CEDF" wp14:editId="050B0030">
            <wp:extent cx="4999512" cy="4999512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03307" cy="5003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lv-LV"/>
        </w:rPr>
        <w:br w:type="page"/>
      </w:r>
    </w:p>
    <w:p w14:paraId="7042BDA0" w14:textId="08E47F9F" w:rsidR="00C72A3C" w:rsidRPr="00F7231E" w:rsidRDefault="00685660" w:rsidP="00C72A3C">
      <w:pPr>
        <w:pStyle w:val="Heading2"/>
        <w:rPr>
          <w:rFonts w:ascii="Cambria" w:hAnsi="Cambria" w:cs="Cambria"/>
          <w:lang w:val="lv-LV"/>
        </w:rPr>
      </w:pPr>
      <w:r>
        <w:rPr>
          <w:lang w:val="lv-LV"/>
        </w:rPr>
        <w:lastRenderedPageBreak/>
        <w:t>Little Gull</w:t>
      </w:r>
      <w:r w:rsidR="00C72A3C" w:rsidRPr="00F7231E">
        <w:rPr>
          <w:lang w:val="lv-LV"/>
        </w:rPr>
        <w:t xml:space="preserve"> </w:t>
      </w:r>
      <w:r w:rsidR="007845BD">
        <w:rPr>
          <w:i/>
          <w:lang w:val="lv-LV"/>
        </w:rPr>
        <w:t>Hydrocoloeus</w:t>
      </w:r>
      <w:r w:rsidR="00C72A3C" w:rsidRPr="00F7231E">
        <w:rPr>
          <w:i/>
          <w:lang w:val="lv-LV"/>
        </w:rPr>
        <w:t xml:space="preserve"> minutus</w:t>
      </w:r>
      <w:bookmarkEnd w:id="29"/>
    </w:p>
    <w:p w14:paraId="4B7195EA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t>Detection model</w:t>
      </w:r>
    </w:p>
    <w:p w14:paraId="0C1719B9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6D428760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41 </w:t>
      </w:r>
    </w:p>
    <w:p w14:paraId="2C505E6B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2243021E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59.39665 </w:t>
      </w:r>
    </w:p>
    <w:p w14:paraId="7FB50B2B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F7A5B64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74110562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4C087CAF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CA4179E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3E2B04A1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135D74A0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estimate        se</w:t>
      </w:r>
    </w:p>
    <w:p w14:paraId="034FD354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(Intercept) 5.4609031 0.1183981</w:t>
      </w:r>
    </w:p>
    <w:p w14:paraId="286AEFA5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log(size)   0.2927907 0.2803944</w:t>
      </w:r>
    </w:p>
    <w:p w14:paraId="29785447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845EF47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7DF93534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se</w:t>
      </w:r>
    </w:p>
    <w:p w14:paraId="5C7B17DB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(Intercept) 9.139668 1.490907</w:t>
      </w:r>
    </w:p>
    <w:p w14:paraId="794F1215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975B48D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Estimate         SE        CV</w:t>
      </w:r>
    </w:p>
    <w:p w14:paraId="639C680D" w14:textId="77777777" w:rsidR="00264659" w:rsidRPr="00264659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Average p             0.2243711  0.0315255 0.1405061</w:t>
      </w:r>
    </w:p>
    <w:p w14:paraId="7D4AE860" w14:textId="6BBBA350" w:rsidR="00C72A3C" w:rsidRDefault="00264659" w:rsidP="00264659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N in covered region 182.7329556 36.0527215 0.1972973</w:t>
      </w:r>
    </w:p>
    <w:p w14:paraId="3DC1A023" w14:textId="398B2FC2" w:rsidR="00C72A3C" w:rsidRDefault="00264659" w:rsidP="00C72A3C">
      <w:pPr>
        <w:pStyle w:val="List"/>
        <w:rPr>
          <w:rFonts w:ascii="Cambria" w:hAnsi="Cambria" w:cs="Cambria"/>
          <w:b/>
          <w:bCs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2BB3FDBE" wp14:editId="34F4CDCF">
            <wp:extent cx="4815444" cy="4815444"/>
            <wp:effectExtent l="0" t="0" r="4445" b="444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20257" cy="4820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942E5" w14:textId="77777777" w:rsidR="00C72A3C" w:rsidRPr="00F7231E" w:rsidRDefault="00C72A3C" w:rsidP="00C72A3C">
      <w:pPr>
        <w:pStyle w:val="List"/>
        <w:rPr>
          <w:rFonts w:ascii="Cambria" w:hAnsi="Cambria" w:cs="Cambria"/>
          <w:b/>
          <w:bCs/>
          <w:lang w:val="lv-LV"/>
        </w:rPr>
      </w:pPr>
    </w:p>
    <w:p w14:paraId="71F81F68" w14:textId="77777777" w:rsidR="00C72A3C" w:rsidRDefault="00C72A3C" w:rsidP="00C72A3C">
      <w:pPr>
        <w:pStyle w:val="Heading3"/>
        <w:rPr>
          <w:lang w:val="lv-LV"/>
        </w:rPr>
      </w:pPr>
      <w:bookmarkStart w:id="31" w:name="__RefHeading__246_1179389379"/>
      <w:bookmarkEnd w:id="31"/>
      <w:r>
        <w:rPr>
          <w:lang w:val="lv-LV"/>
        </w:rPr>
        <w:lastRenderedPageBreak/>
        <w:t>Density surface model</w:t>
      </w:r>
    </w:p>
    <w:p w14:paraId="589E6DAF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50E2AA51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22ACB3CE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67A9929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3852A3FE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abundance.est ~ s(x.coord, y.coord) + s(depth, k = 4) + offset(off.set)</w:t>
      </w:r>
    </w:p>
    <w:p w14:paraId="556A28E7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4B019C1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52D8FA46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</w:t>
      </w:r>
    </w:p>
    <w:p w14:paraId="69061E41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(Intercept)  -1108.3      523.6  -2.117   0.0343 *</w:t>
      </w:r>
    </w:p>
    <w:p w14:paraId="2AC380C0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292F1720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0E96E425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DBB17C9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1D8C6AA4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F p-value  </w:t>
      </w:r>
    </w:p>
    <w:p w14:paraId="2EE3C948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 xml:space="preserve">s(x.coord,y.coord) 28.696  28.96 1.172  0.2431  </w:t>
      </w:r>
    </w:p>
    <w:p w14:paraId="73AD8F5E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s(depth)            2.982   3.00 3.189  0.0224 *</w:t>
      </w:r>
    </w:p>
    <w:p w14:paraId="6461FC89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1E22097C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1AD29B3D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C9A27B0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R-sq.(adj) =  0.108   Deviance explained = 53.7%</w:t>
      </w:r>
    </w:p>
    <w:p w14:paraId="7DE4B79E" w14:textId="77777777" w:rsidR="00264659" w:rsidRPr="00264659" w:rsidRDefault="00264659" w:rsidP="00264659">
      <w:pPr>
        <w:pStyle w:val="List"/>
        <w:numPr>
          <w:ilvl w:val="0"/>
          <w:numId w:val="2"/>
        </w:numPr>
        <w:rPr>
          <w:rFonts w:ascii="Cambria" w:hAnsi="Cambria" w:cs="Cambria"/>
          <w:lang w:val="lv-LV"/>
        </w:rPr>
      </w:pPr>
      <w:r w:rsidRPr="00264659">
        <w:rPr>
          <w:rFonts w:ascii="Courier New" w:hAnsi="Courier New" w:cs="Courier New"/>
          <w:sz w:val="17"/>
          <w:szCs w:val="17"/>
          <w:lang w:val="lv-LV" w:eastAsia="lv-LV"/>
        </w:rPr>
        <w:t>-REML = -3445.5  Scale est. = 7.4391    n = 9168</w:t>
      </w:r>
    </w:p>
    <w:p w14:paraId="3ADFD229" w14:textId="55DBD949" w:rsidR="00C72A3C" w:rsidRPr="00DA0C34" w:rsidRDefault="00264659" w:rsidP="00264659">
      <w:pPr>
        <w:pStyle w:val="List"/>
        <w:numPr>
          <w:ilvl w:val="0"/>
          <w:numId w:val="2"/>
        </w:numPr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6E2BB755" wp14:editId="7E2976AA">
            <wp:extent cx="5490210" cy="3742055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374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A676A" w14:textId="77777777" w:rsidR="004F68AA" w:rsidRDefault="004F68AA">
      <w:pPr>
        <w:suppressAutoHyphens w:val="0"/>
        <w:spacing w:after="160" w:line="259" w:lineRule="auto"/>
        <w:rPr>
          <w:rFonts w:cs="Arial"/>
          <w:b/>
          <w:bCs/>
          <w:iCs/>
          <w:szCs w:val="28"/>
          <w:lang w:val="lv-LV"/>
        </w:rPr>
      </w:pPr>
      <w:bookmarkStart w:id="32" w:name="__RefHeading__248_1179389379"/>
      <w:bookmarkStart w:id="33" w:name="__RefHeading__252_1179389379"/>
      <w:bookmarkStart w:id="34" w:name="__RefHeading__182_1825020893"/>
      <w:bookmarkStart w:id="35" w:name="_Toc460763517"/>
      <w:bookmarkEnd w:id="32"/>
      <w:bookmarkEnd w:id="33"/>
      <w:bookmarkEnd w:id="34"/>
      <w:r>
        <w:rPr>
          <w:lang w:val="lv-LV"/>
        </w:rPr>
        <w:br w:type="page"/>
      </w:r>
    </w:p>
    <w:p w14:paraId="5378E76D" w14:textId="089E644C" w:rsidR="00496B28" w:rsidRPr="00F7231E" w:rsidRDefault="00496B28" w:rsidP="00496B28">
      <w:pPr>
        <w:pStyle w:val="Heading2"/>
        <w:rPr>
          <w:rFonts w:ascii="Cambria" w:hAnsi="Cambria" w:cs="Cambria"/>
          <w:lang w:val="lv-LV"/>
        </w:rPr>
      </w:pPr>
      <w:r>
        <w:rPr>
          <w:lang w:val="lv-LV"/>
        </w:rPr>
        <w:lastRenderedPageBreak/>
        <w:t>Black-headed Gull</w:t>
      </w:r>
      <w:r w:rsidRPr="00F7231E">
        <w:rPr>
          <w:lang w:val="lv-LV"/>
        </w:rPr>
        <w:t xml:space="preserve"> </w:t>
      </w:r>
      <w:r w:rsidR="00ED67B2">
        <w:rPr>
          <w:i/>
          <w:lang w:val="lv-LV"/>
        </w:rPr>
        <w:t>Chroicocephalus</w:t>
      </w:r>
      <w:r w:rsidRPr="00F7231E">
        <w:rPr>
          <w:i/>
          <w:lang w:val="lv-LV"/>
        </w:rPr>
        <w:t xml:space="preserve"> </w:t>
      </w:r>
      <w:r>
        <w:rPr>
          <w:i/>
          <w:lang w:val="lv-LV"/>
        </w:rPr>
        <w:t>ridibundus</w:t>
      </w:r>
    </w:p>
    <w:p w14:paraId="60532DFE" w14:textId="77777777" w:rsidR="00496B28" w:rsidRDefault="00496B28" w:rsidP="00496B28">
      <w:pPr>
        <w:pStyle w:val="Heading3"/>
        <w:rPr>
          <w:lang w:val="lv-LV"/>
        </w:rPr>
      </w:pPr>
      <w:r>
        <w:rPr>
          <w:lang w:val="lv-LV"/>
        </w:rPr>
        <w:t>Detection model</w:t>
      </w:r>
    </w:p>
    <w:p w14:paraId="2DB61ABE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3E2CC803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36 </w:t>
      </w:r>
    </w:p>
    <w:p w14:paraId="5701DE86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7DC2A6CC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51.27032 </w:t>
      </w:r>
    </w:p>
    <w:p w14:paraId="2F85E46F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E9947C6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19633B6B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0EEB2C19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F0785B5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0EA16DAA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61F8BE70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estimate        se</w:t>
      </w:r>
    </w:p>
    <w:p w14:paraId="1EAECAEC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(Intercept)  6.0694979 0.4048351</w:t>
      </w:r>
    </w:p>
    <w:p w14:paraId="32AB795B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log(size)   -0.7126165 0.4545172</w:t>
      </w:r>
    </w:p>
    <w:p w14:paraId="775B65AE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waves       -0.1882221 0.1497790</w:t>
      </w:r>
    </w:p>
    <w:p w14:paraId="0858CB4F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17C5C5B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2AEFF3EA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 se</w:t>
      </w:r>
    </w:p>
    <w:p w14:paraId="526D1E37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(Intercept)  10.3147 0.7654584</w:t>
      </w:r>
    </w:p>
    <w:p w14:paraId="3F2D0563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D3485E6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Estimate          SE        CV</w:t>
      </w:r>
    </w:p>
    <w:p w14:paraId="2301A7B7" w14:textId="77777777" w:rsidR="004F68AA" w:rsidRPr="004F68AA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Average p             0.2278994  0.04215353 0.1849655</w:t>
      </w:r>
    </w:p>
    <w:p w14:paraId="7B936024" w14:textId="3EE3FD69" w:rsidR="00496B28" w:rsidRDefault="004F68AA" w:rsidP="004F68AA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N in covered region 157.9644271 37.49794211 0.2373822</w:t>
      </w:r>
    </w:p>
    <w:p w14:paraId="4B7D8DF8" w14:textId="06319FF3" w:rsidR="004F68AA" w:rsidRDefault="004F68AA" w:rsidP="004F68AA">
      <w:pPr>
        <w:pStyle w:val="List"/>
        <w:rPr>
          <w:rFonts w:ascii="Cambria" w:hAnsi="Cambria" w:cs="Cambria"/>
          <w:b/>
          <w:bCs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38D1CF72" wp14:editId="0A981D08">
            <wp:extent cx="5490210" cy="4264660"/>
            <wp:effectExtent l="0" t="0" r="0" b="254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426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C281E" w14:textId="55DE2300" w:rsidR="00496B28" w:rsidRDefault="00496B28" w:rsidP="00496B28">
      <w:pPr>
        <w:pStyle w:val="List"/>
        <w:rPr>
          <w:rFonts w:ascii="Cambria" w:hAnsi="Cambria" w:cs="Cambria"/>
          <w:b/>
          <w:bCs/>
          <w:lang w:val="lv-LV"/>
        </w:rPr>
      </w:pPr>
    </w:p>
    <w:p w14:paraId="45F19A81" w14:textId="77777777" w:rsidR="004F68AA" w:rsidRPr="00F7231E" w:rsidRDefault="004F68AA" w:rsidP="00496B28">
      <w:pPr>
        <w:pStyle w:val="List"/>
        <w:rPr>
          <w:rFonts w:ascii="Cambria" w:hAnsi="Cambria" w:cs="Cambria"/>
          <w:b/>
          <w:bCs/>
          <w:lang w:val="lv-LV"/>
        </w:rPr>
      </w:pPr>
    </w:p>
    <w:p w14:paraId="6D9BD379" w14:textId="77777777" w:rsidR="00496B28" w:rsidRDefault="00496B28" w:rsidP="00496B28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6ED15E73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71215CBB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27EF74FC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867B58D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2DAC9912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s(temp, k = 4) + s(depth, </w:t>
      </w:r>
    </w:p>
    <w:p w14:paraId="51791FE1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s(di.coast, k = 4) + s(dicoarse, k = 4) + s(dirock, </w:t>
      </w:r>
    </w:p>
    <w:p w14:paraId="2EC8DA7F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s(dimixed, k = 4) + s(dimuddy, k = 4) + offset(off.set)</w:t>
      </w:r>
    </w:p>
    <w:p w14:paraId="6A731938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C9B6670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50B5C282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  </w:t>
      </w:r>
    </w:p>
    <w:p w14:paraId="67F3DDAD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(Intercept)   -78.02      19.26  -4.051 5.13e-05 ***</w:t>
      </w:r>
    </w:p>
    <w:p w14:paraId="118C17A2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467356E7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51D9A679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5D43F88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5A961A7F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F  p-value    </w:t>
      </w:r>
    </w:p>
    <w:p w14:paraId="4B836F06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s(x.coord,y.coord) 28.790 28.977 2.282 0.000105 ***</w:t>
      </w:r>
    </w:p>
    <w:p w14:paraId="0C4720CF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s(temp)             2.967  2.999 4.033 0.006521 ** </w:t>
      </w:r>
    </w:p>
    <w:p w14:paraId="1FC260B2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s(depth)            2.972  2.999 4.957 0.002156 ** </w:t>
      </w:r>
    </w:p>
    <w:p w14:paraId="7F0448AE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s(di.coast)         1.001  1.002 8.001 0.004673 ** </w:t>
      </w:r>
    </w:p>
    <w:p w14:paraId="62652801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s(dicoarse)         2.992  3.000 8.314 1.51e-05 ***</w:t>
      </w:r>
    </w:p>
    <w:p w14:paraId="5DBCA4AC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s(dirock)           2.892  2.992 2.658 0.048843 *  </w:t>
      </w:r>
    </w:p>
    <w:p w14:paraId="2906536C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s(dimixed)          2.992  3.000 7.043 9.85e-05 ***</w:t>
      </w:r>
    </w:p>
    <w:p w14:paraId="72BB1027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 xml:space="preserve">s(dimuddy)          2.968  2.999 2.785 0.038752 *  </w:t>
      </w:r>
    </w:p>
    <w:p w14:paraId="0D6791AC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594C1D5E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580F8D97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7B7D004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ourier New" w:hAnsi="Courier New" w:cs="Courier New"/>
          <w:sz w:val="17"/>
          <w:szCs w:val="17"/>
          <w:lang w:val="lv-LV" w:eastAsia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R-sq.(adj) =  0.0736   Deviance explained = 39.4%</w:t>
      </w:r>
    </w:p>
    <w:p w14:paraId="338B3AB9" w14:textId="77777777" w:rsidR="004F68AA" w:rsidRPr="004F68AA" w:rsidRDefault="004F68AA" w:rsidP="004F68AA">
      <w:pPr>
        <w:pStyle w:val="List"/>
        <w:numPr>
          <w:ilvl w:val="0"/>
          <w:numId w:val="2"/>
        </w:numPr>
        <w:rPr>
          <w:rFonts w:ascii="Cambria" w:hAnsi="Cambria" w:cs="Cambria"/>
          <w:lang w:val="lv-LV"/>
        </w:rPr>
      </w:pPr>
      <w:r w:rsidRPr="004F68AA">
        <w:rPr>
          <w:rFonts w:ascii="Courier New" w:hAnsi="Courier New" w:cs="Courier New"/>
          <w:sz w:val="17"/>
          <w:szCs w:val="17"/>
          <w:lang w:val="lv-LV" w:eastAsia="lv-LV"/>
        </w:rPr>
        <w:t>-REML = -3567.2  Scale est. = 2.8453    n = 9168</w:t>
      </w:r>
    </w:p>
    <w:p w14:paraId="26265B4D" w14:textId="279C1B4E" w:rsidR="00496B28" w:rsidRPr="00DA0C34" w:rsidRDefault="004F68AA" w:rsidP="004F68AA">
      <w:pPr>
        <w:pStyle w:val="List"/>
        <w:numPr>
          <w:ilvl w:val="0"/>
          <w:numId w:val="2"/>
        </w:numPr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lastRenderedPageBreak/>
        <w:drawing>
          <wp:inline distT="0" distB="0" distL="0" distR="0" wp14:anchorId="2AD051FC" wp14:editId="601D7403">
            <wp:extent cx="5490210" cy="733679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733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B2DF1" w14:textId="77777777" w:rsidR="004F68AA" w:rsidRDefault="004F68AA">
      <w:pPr>
        <w:suppressAutoHyphens w:val="0"/>
        <w:spacing w:after="160" w:line="259" w:lineRule="auto"/>
        <w:rPr>
          <w:rFonts w:cs="Arial"/>
          <w:b/>
          <w:bCs/>
          <w:iCs/>
          <w:szCs w:val="28"/>
          <w:lang w:val="lv-LV"/>
        </w:rPr>
      </w:pPr>
      <w:r>
        <w:rPr>
          <w:lang w:val="lv-LV"/>
        </w:rPr>
        <w:br w:type="page"/>
      </w:r>
    </w:p>
    <w:p w14:paraId="378E4CA1" w14:textId="7EE1EF02" w:rsidR="00C72A3C" w:rsidRPr="00F7231E" w:rsidRDefault="00685660" w:rsidP="00C72A3C">
      <w:pPr>
        <w:pStyle w:val="Heading2"/>
        <w:rPr>
          <w:lang w:val="lv-LV"/>
        </w:rPr>
      </w:pPr>
      <w:r>
        <w:rPr>
          <w:lang w:val="lv-LV"/>
        </w:rPr>
        <w:lastRenderedPageBreak/>
        <w:t>Common Gull</w:t>
      </w:r>
      <w:r w:rsidR="00C72A3C">
        <w:rPr>
          <w:lang w:val="lv-LV"/>
        </w:rPr>
        <w:t xml:space="preserve"> </w:t>
      </w:r>
      <w:r w:rsidR="00C72A3C" w:rsidRPr="00F7231E">
        <w:rPr>
          <w:i/>
          <w:lang w:val="lv-LV"/>
        </w:rPr>
        <w:t>Larus canus</w:t>
      </w:r>
      <w:bookmarkEnd w:id="35"/>
    </w:p>
    <w:p w14:paraId="691E9F3E" w14:textId="77777777" w:rsidR="00C72A3C" w:rsidRDefault="00C72A3C" w:rsidP="00C72A3C">
      <w:pPr>
        <w:pStyle w:val="Heading3"/>
        <w:rPr>
          <w:lang w:val="lv-LV"/>
        </w:rPr>
      </w:pPr>
      <w:bookmarkStart w:id="36" w:name="__RefHeading__254_1179389379"/>
      <w:bookmarkEnd w:id="36"/>
      <w:r>
        <w:rPr>
          <w:lang w:val="lv-LV"/>
        </w:rPr>
        <w:t>Detection model</w:t>
      </w:r>
    </w:p>
    <w:p w14:paraId="08FDFB41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129CB320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247 </w:t>
      </w:r>
    </w:p>
    <w:p w14:paraId="2090832E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63054A29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417.7082 </w:t>
      </w:r>
    </w:p>
    <w:p w14:paraId="5CFAE78D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091F234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1A057089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5DBB01B9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A3DFAC2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66C9DB89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68F808A9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estimate           se</w:t>
      </w:r>
    </w:p>
    <w:p w14:paraId="0E7118D5" w14:textId="5050E871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Intercept</w:t>
      </w:r>
      <w:r w:rsidR="00477C68">
        <w:rPr>
          <w:rFonts w:ascii="Courier New" w:hAnsi="Courier New" w:cs="Courier New"/>
          <w:sz w:val="17"/>
          <w:szCs w:val="17"/>
          <w:lang w:val="lv-LV" w:eastAsia="lv-LV"/>
        </w:rPr>
        <w:t>(L.Luigujoe, behav1</w:t>
      </w: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)      5.03725794 2.753616e-01</w:t>
      </w:r>
    </w:p>
    <w:p w14:paraId="23D26A43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expertT.Kaasiku -3.18377650 1.000000e+05</w:t>
      </w:r>
    </w:p>
    <w:p w14:paraId="5A435FBC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expertT.Valker   0.18164376 1.161702e-01</w:t>
      </w:r>
    </w:p>
    <w:p w14:paraId="65BC8F81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expertU.Paal    -0.09928579 1.698864e-01</w:t>
      </w:r>
    </w:p>
    <w:p w14:paraId="0DDA2A66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behav3           0.85685682 7.701480e+02</w:t>
      </w:r>
    </w:p>
    <w:p w14:paraId="05993911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behav4           0.59146271 2.633056e-01</w:t>
      </w:r>
    </w:p>
    <w:p w14:paraId="622EE284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BB4DBA3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245AD575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 se</w:t>
      </w:r>
    </w:p>
    <w:p w14:paraId="4BBBA9CB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(Intercept) 1.661429 0.1864574</w:t>
      </w:r>
    </w:p>
    <w:p w14:paraId="796DA4BD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E55D83F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 Estimate           SE       CV</w:t>
      </w:r>
    </w:p>
    <w:p w14:paraId="3E55F72D" w14:textId="77777777" w:rsidR="004A6216" w:rsidRPr="004A6216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Average p           9.780555e-05 5.149712e+01 526525.5</w:t>
      </w:r>
    </w:p>
    <w:p w14:paraId="2B546D8A" w14:textId="0B402E40" w:rsidR="00C72A3C" w:rsidRDefault="004A6216" w:rsidP="004A62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4A6216">
        <w:rPr>
          <w:rFonts w:ascii="Courier New" w:hAnsi="Courier New" w:cs="Courier New"/>
          <w:sz w:val="17"/>
          <w:szCs w:val="17"/>
          <w:lang w:val="lv-LV" w:eastAsia="lv-LV"/>
        </w:rPr>
        <w:t>N in covered region 2.525419e+06 1.329698e+12 526525.5</w:t>
      </w:r>
    </w:p>
    <w:p w14:paraId="383B1110" w14:textId="77777777" w:rsidR="004A6216" w:rsidRDefault="004A6216" w:rsidP="004A6216">
      <w:pPr>
        <w:rPr>
          <w:rFonts w:ascii="Cambria" w:hAnsi="Cambria" w:cs="Cambria"/>
          <w:lang w:val="lv-LV"/>
        </w:rPr>
      </w:pPr>
    </w:p>
    <w:p w14:paraId="60FB0EFD" w14:textId="7CECAEC2" w:rsidR="00C72A3C" w:rsidRDefault="004A6216" w:rsidP="00C72A3C">
      <w:pPr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1EF9460F" wp14:editId="0AD934D7">
            <wp:extent cx="5490210" cy="419925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419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AE12B" w14:textId="77777777" w:rsidR="00C72A3C" w:rsidRPr="00F7231E" w:rsidRDefault="00C72A3C" w:rsidP="00C72A3C">
      <w:pPr>
        <w:rPr>
          <w:rFonts w:ascii="Cambria" w:hAnsi="Cambria" w:cs="Cambria"/>
          <w:lang w:val="lv-LV"/>
        </w:rPr>
      </w:pPr>
    </w:p>
    <w:p w14:paraId="771CFF9E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226896E1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 xml:space="preserve">Family: quasipoisson </w:t>
      </w:r>
    </w:p>
    <w:p w14:paraId="2170EFBC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 xml:space="preserve">Link function: log </w:t>
      </w:r>
    </w:p>
    <w:p w14:paraId="04A9C968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</w:p>
    <w:p w14:paraId="00A0408D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Formula:</w:t>
      </w:r>
    </w:p>
    <w:p w14:paraId="1ED90351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 xml:space="preserve">abundance.est ~ s(x.coord, y.coord) + s(ice, k = 4) + s(temp, </w:t>
      </w:r>
    </w:p>
    <w:p w14:paraId="066106B5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 xml:space="preserve">    k = 4) + s(depth.var, k = 4) + s(di.coast, k = 4) + s(disand, </w:t>
      </w:r>
    </w:p>
    <w:p w14:paraId="534B0949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 xml:space="preserve">    k = 4) + s(dimuddy, k = 4) + s(shipping, k = 4) + offset(off.set)</w:t>
      </w:r>
    </w:p>
    <w:p w14:paraId="00B00835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</w:p>
    <w:p w14:paraId="7C378A67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Parametric coefficients:</w:t>
      </w:r>
    </w:p>
    <w:p w14:paraId="79C5979D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 xml:space="preserve">            Estimate Std. Error t value Pr(&gt;|t|)    </w:t>
      </w:r>
    </w:p>
    <w:p w14:paraId="2C5653B4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(Intercept) -19.0559     0.2001  -95.23   &lt;2e-16 ***</w:t>
      </w:r>
    </w:p>
    <w:p w14:paraId="06D5E900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---</w:t>
      </w:r>
    </w:p>
    <w:p w14:paraId="575858D9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Signif. codes:  0 '***' 0.001 '**' 0.01 '*' 0.05 '.' 0.1 ' ' 1</w:t>
      </w:r>
    </w:p>
    <w:p w14:paraId="73557158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</w:p>
    <w:p w14:paraId="2FEA281E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Approximate significance of smooth terms:</w:t>
      </w:r>
    </w:p>
    <w:p w14:paraId="4511D726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 xml:space="preserve">                      edf Ref.df      F p-value    </w:t>
      </w:r>
    </w:p>
    <w:p w14:paraId="587794E2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s(x.coord,y.coord) 28.340 28.945  50.61  &lt;2e-16 ***</w:t>
      </w:r>
    </w:p>
    <w:p w14:paraId="7E979843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s(ice)              2.934  2.996  26.10  &lt;2e-16 ***</w:t>
      </w:r>
    </w:p>
    <w:p w14:paraId="18B92D57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s(temp)             2.955  2.998  14.27  &lt;2e-16 ***</w:t>
      </w:r>
    </w:p>
    <w:p w14:paraId="130D24C5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s(depth.var)        2.971  2.999 314.41  &lt;2e-16 ***</w:t>
      </w:r>
    </w:p>
    <w:p w14:paraId="7A485BF3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s(di.coast)         2.985  2.999  53.13  &lt;2e-16 ***</w:t>
      </w:r>
    </w:p>
    <w:p w14:paraId="44FC76EF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s(disand)           2.969  2.999  33.51  &lt;2e-16 ***</w:t>
      </w:r>
    </w:p>
    <w:p w14:paraId="246B79D4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s(dimuddy)          2.953  2.998  18.61  &lt;2e-16 ***</w:t>
      </w:r>
    </w:p>
    <w:p w14:paraId="4A2D8D09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s(shipping)         2.972  2.999  23.39  &lt;2e-16 ***</w:t>
      </w:r>
    </w:p>
    <w:p w14:paraId="50887600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---</w:t>
      </w:r>
    </w:p>
    <w:p w14:paraId="1E23AEC6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Signif. codes:  0 '***' 0.001 '**' 0.01 '*' 0.05 '.' 0.1 ' ' 1</w:t>
      </w:r>
    </w:p>
    <w:p w14:paraId="59F4B46D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</w:p>
    <w:p w14:paraId="1BBA92EA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R-sq.(adj) =  0.888   Deviance explained = 67.8%</w:t>
      </w:r>
    </w:p>
    <w:p w14:paraId="5FA2E243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  <w:r>
        <w:rPr>
          <w:rFonts w:ascii="Courier New" w:eastAsiaTheme="minorHAnsi" w:hAnsi="Courier New" w:cs="Courier New"/>
          <w:sz w:val="17"/>
          <w:szCs w:val="17"/>
          <w:lang w:val="lv-LV" w:eastAsia="en-US"/>
        </w:rPr>
        <w:t>-REML = 8238.5  Scale est. = 4.3263    n = 9168</w:t>
      </w:r>
    </w:p>
    <w:p w14:paraId="06CF1A95" w14:textId="77777777" w:rsidR="004A6216" w:rsidRDefault="004A6216" w:rsidP="004A6216">
      <w:pPr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sz w:val="17"/>
          <w:szCs w:val="17"/>
          <w:lang w:val="lv-LV" w:eastAsia="en-US"/>
        </w:rPr>
      </w:pPr>
    </w:p>
    <w:p w14:paraId="0C3A5674" w14:textId="3CC88027" w:rsidR="00C72A3C" w:rsidRPr="00F7231E" w:rsidRDefault="004A6216" w:rsidP="00C72A3C">
      <w:pPr>
        <w:pStyle w:val="List"/>
        <w:ind w:firstLine="1"/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lastRenderedPageBreak/>
        <w:drawing>
          <wp:inline distT="0" distB="0" distL="0" distR="0" wp14:anchorId="72E91DA0" wp14:editId="06BFCF9F">
            <wp:extent cx="5490210" cy="7001510"/>
            <wp:effectExtent l="0" t="0" r="0" b="889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700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65F5F" w14:textId="77777777" w:rsidR="004A6216" w:rsidRDefault="004A6216">
      <w:pPr>
        <w:suppressAutoHyphens w:val="0"/>
        <w:spacing w:after="160" w:line="259" w:lineRule="auto"/>
        <w:rPr>
          <w:rFonts w:cs="Arial"/>
          <w:b/>
          <w:bCs/>
          <w:iCs/>
          <w:szCs w:val="28"/>
          <w:lang w:val="lv-LV"/>
        </w:rPr>
      </w:pPr>
      <w:bookmarkStart w:id="37" w:name="__RefHeading__262_1179389379"/>
      <w:bookmarkStart w:id="38" w:name="__RefHeading__184_1825020893"/>
      <w:bookmarkStart w:id="39" w:name="_Toc460763520"/>
      <w:bookmarkEnd w:id="37"/>
      <w:bookmarkEnd w:id="38"/>
      <w:r>
        <w:rPr>
          <w:lang w:val="lv-LV"/>
        </w:rPr>
        <w:br w:type="page"/>
      </w:r>
    </w:p>
    <w:p w14:paraId="35135437" w14:textId="078CAC9B" w:rsidR="00C72A3C" w:rsidRPr="00F7231E" w:rsidRDefault="00685660" w:rsidP="00C72A3C">
      <w:pPr>
        <w:pStyle w:val="Heading2"/>
        <w:rPr>
          <w:lang w:val="lv-LV"/>
        </w:rPr>
      </w:pPr>
      <w:r>
        <w:rPr>
          <w:lang w:val="lv-LV"/>
        </w:rPr>
        <w:lastRenderedPageBreak/>
        <w:t>Herring Gull</w:t>
      </w:r>
      <w:r w:rsidR="00C72A3C" w:rsidRPr="00F7231E">
        <w:rPr>
          <w:lang w:val="lv-LV"/>
        </w:rPr>
        <w:t xml:space="preserve"> Larus argentatus</w:t>
      </w:r>
      <w:bookmarkEnd w:id="39"/>
    </w:p>
    <w:p w14:paraId="4192A509" w14:textId="77777777" w:rsidR="00C72A3C" w:rsidRDefault="00C72A3C" w:rsidP="00C72A3C">
      <w:pPr>
        <w:pStyle w:val="Heading3"/>
        <w:rPr>
          <w:lang w:val="lv-LV"/>
        </w:rPr>
      </w:pPr>
      <w:bookmarkStart w:id="40" w:name="__RefHeading__264_1179389379"/>
      <w:bookmarkEnd w:id="40"/>
      <w:r>
        <w:rPr>
          <w:lang w:val="lv-LV"/>
        </w:rPr>
        <w:t>Detection model</w:t>
      </w:r>
    </w:p>
    <w:p w14:paraId="735E47EA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02F9D82B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874 </w:t>
      </w:r>
    </w:p>
    <w:p w14:paraId="45E69C59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3B08DB0D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1413.245 </w:t>
      </w:r>
    </w:p>
    <w:p w14:paraId="5DC84E99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87C2B5B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7E9831D9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2FBD5256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D0C7481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31DE2260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31D9887B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estimate         se</w:t>
      </w:r>
    </w:p>
    <w:p w14:paraId="015594BA" w14:textId="11945380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>Intercept</w:t>
      </w:r>
      <w:r>
        <w:rPr>
          <w:rFonts w:ascii="Courier New" w:hAnsi="Courier New" w:cs="Courier New"/>
          <w:sz w:val="17"/>
          <w:szCs w:val="17"/>
          <w:lang w:val="lv-LV" w:eastAsia="lv-LV"/>
        </w:rPr>
        <w:t>(L.Luigujoe</w:t>
      </w:r>
      <w:r w:rsidRPr="009C5818">
        <w:rPr>
          <w:rFonts w:ascii="Courier New" w:hAnsi="Courier New" w:cs="Courier New"/>
          <w:sz w:val="17"/>
          <w:szCs w:val="17"/>
          <w:lang w:val="lv-LV" w:eastAsia="lv-LV"/>
        </w:rPr>
        <w:t>)      6.0506221 0.04573413</w:t>
      </w:r>
    </w:p>
    <w:p w14:paraId="4B376655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>expertT.Kaasiku -0.3766266 0.09134030</w:t>
      </w:r>
    </w:p>
    <w:p w14:paraId="275D9EA7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>expertT.Valker   0.0367529 0.08088874</w:t>
      </w:r>
    </w:p>
    <w:p w14:paraId="4D9C2E74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>expertU.Paal    -0.5503752 0.05188569</w:t>
      </w:r>
    </w:p>
    <w:p w14:paraId="7BAF0469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4491C0C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03C59B0E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 se</w:t>
      </w:r>
    </w:p>
    <w:p w14:paraId="4EDA1F62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>(Intercept) 1.908678 0.1100734</w:t>
      </w:r>
    </w:p>
    <w:p w14:paraId="20F2CE64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DE4995D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 Estimate           SE         CV</w:t>
      </w:r>
    </w:p>
    <w:p w14:paraId="65DC3FC0" w14:textId="77777777" w:rsidR="009C5818" w:rsidRPr="009C5818" w:rsidRDefault="009C5818" w:rsidP="009C5818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>Average p              0.2950375   0.01052047 0.03565807</w:t>
      </w:r>
    </w:p>
    <w:p w14:paraId="5A41489C" w14:textId="4D86A714" w:rsidR="00C72A3C" w:rsidRDefault="009C5818" w:rsidP="009C5818">
      <w:pPr>
        <w:rPr>
          <w:rFonts w:ascii="Cambria" w:hAnsi="Cambria" w:cs="Cambria"/>
          <w:lang w:val="lv-LV"/>
        </w:rPr>
      </w:pPr>
      <w:r w:rsidRPr="009C5818">
        <w:rPr>
          <w:rFonts w:ascii="Courier New" w:hAnsi="Courier New" w:cs="Courier New"/>
          <w:sz w:val="17"/>
          <w:szCs w:val="17"/>
          <w:lang w:val="lv-LV" w:eastAsia="lv-LV"/>
        </w:rPr>
        <w:t>N in covered region 2962.3351576 135.92377682 0.04588400</w:t>
      </w:r>
    </w:p>
    <w:p w14:paraId="158B695F" w14:textId="1C0BA487" w:rsidR="00C72A3C" w:rsidRDefault="009C5818" w:rsidP="00C72A3C">
      <w:pPr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05B39182" wp14:editId="3A2DA214">
            <wp:extent cx="5490210" cy="442785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442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61178" w14:textId="77777777" w:rsidR="00C72A3C" w:rsidRPr="00F7231E" w:rsidRDefault="00C72A3C" w:rsidP="00C72A3C">
      <w:pPr>
        <w:rPr>
          <w:rFonts w:ascii="Cambria" w:hAnsi="Cambria" w:cs="Cambria"/>
          <w:lang w:val="lv-LV"/>
        </w:rPr>
      </w:pPr>
    </w:p>
    <w:p w14:paraId="20E8E5AA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30EFF424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0075E28C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4580C3B1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7E024EE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6CF5BCA3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s(ice, k = 4) + s(depth, </w:t>
      </w:r>
    </w:p>
    <w:p w14:paraId="2A52B4EC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s(depth.var, k = 4) + s(di.coast, k = 4) + s(dicoarse, </w:t>
      </w:r>
    </w:p>
    <w:p w14:paraId="41F39761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s(dirock, k = 4) + s(dimuddy, k = 4) + offset(off.set)</w:t>
      </w:r>
    </w:p>
    <w:p w14:paraId="39032F51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A3B106A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56F1921E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  </w:t>
      </w:r>
    </w:p>
    <w:p w14:paraId="0C7F5A0D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(Intercept) -15.9695     0.1609  -99.22   &lt;2e-16 ***</w:t>
      </w:r>
    </w:p>
    <w:p w14:paraId="0CAE4D56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15D9A0F4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590079C5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24C5F33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46ECD8D4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 F  p-value    </w:t>
      </w:r>
    </w:p>
    <w:p w14:paraId="07472ACB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s(x.coord,y.coord) 27.032 28.563  7.141  &lt; 2e-16 ***</w:t>
      </w:r>
    </w:p>
    <w:p w14:paraId="504155D5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s(ice)              2.946  2.997 22.839  &lt; 2e-16 ***</w:t>
      </w:r>
    </w:p>
    <w:p w14:paraId="7586AD09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s(depth)            2.962  2.998 14.184  &lt; 2e-16 ***</w:t>
      </w:r>
    </w:p>
    <w:p w14:paraId="4AA9183F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s(depth.var)        2.652  2.914  2.377   0.0672 .  </w:t>
      </w:r>
    </w:p>
    <w:p w14:paraId="54140AF8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s(di.coast)         2.921  2.986  8.464 1.26e-05 ***</w:t>
      </w:r>
    </w:p>
    <w:p w14:paraId="1FF59D05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s(dicoarse)         2.968  2.993  8.098 2.55e-05 ***</w:t>
      </w:r>
    </w:p>
    <w:p w14:paraId="2C9582E3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s(dirock)           2.941  2.995 14.572  &lt; 2e-16 ***</w:t>
      </w:r>
    </w:p>
    <w:p w14:paraId="7ECB0F89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s(dimuddy)          1.001  1.003  5.456   0.0194 *  </w:t>
      </w:r>
    </w:p>
    <w:p w14:paraId="4F1FE923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163FD2FC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298DDD46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26E8419" w14:textId="77777777" w:rsidR="00897316" w:rsidRPr="00897316" w:rsidRDefault="00897316" w:rsidP="00897316">
      <w:pPr>
        <w:autoSpaceDE w:val="0"/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R-sq.(adj) =  0.131   Deviance explained = 34.7%</w:t>
      </w:r>
    </w:p>
    <w:p w14:paraId="118C982F" w14:textId="24CE795E" w:rsidR="00C72A3C" w:rsidRPr="00F7231E" w:rsidRDefault="00897316" w:rsidP="00897316">
      <w:pPr>
        <w:autoSpaceDE w:val="0"/>
        <w:rPr>
          <w:rFonts w:ascii="Cambria" w:hAnsi="Cambria" w:cs="Cambria"/>
          <w:lang w:val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-REML =  12109  Scale est. = 33.857    n = 9168</w:t>
      </w:r>
    </w:p>
    <w:p w14:paraId="59B6FD11" w14:textId="28379685" w:rsidR="00C72A3C" w:rsidRDefault="00897316" w:rsidP="00C72A3C">
      <w:pPr>
        <w:pStyle w:val="List"/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lastRenderedPageBreak/>
        <w:drawing>
          <wp:inline distT="0" distB="0" distL="0" distR="0" wp14:anchorId="77963452" wp14:editId="27B57389">
            <wp:extent cx="5490210" cy="759015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759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784E9" w14:textId="77777777" w:rsidR="00897316" w:rsidRDefault="00897316">
      <w:pPr>
        <w:suppressAutoHyphens w:val="0"/>
        <w:spacing w:after="160" w:line="259" w:lineRule="auto"/>
        <w:rPr>
          <w:rFonts w:cs="Arial"/>
          <w:b/>
          <w:bCs/>
          <w:iCs/>
          <w:szCs w:val="28"/>
          <w:lang w:val="lv-LV"/>
        </w:rPr>
      </w:pPr>
      <w:bookmarkStart w:id="41" w:name="__RefHeading__266_1179389379"/>
      <w:bookmarkStart w:id="42" w:name="__RefHeading__272_1179389379"/>
      <w:bookmarkStart w:id="43" w:name="__RefHeading__186_1825020893"/>
      <w:bookmarkStart w:id="44" w:name="__RefHeading__278_1179389379"/>
      <w:bookmarkStart w:id="45" w:name="__RefHeading__188_1825020893"/>
      <w:bookmarkStart w:id="46" w:name="_Toc460763523"/>
      <w:bookmarkEnd w:id="41"/>
      <w:bookmarkEnd w:id="42"/>
      <w:bookmarkEnd w:id="43"/>
      <w:bookmarkEnd w:id="44"/>
      <w:bookmarkEnd w:id="45"/>
      <w:r>
        <w:rPr>
          <w:lang w:val="lv-LV"/>
        </w:rPr>
        <w:br w:type="page"/>
      </w:r>
    </w:p>
    <w:p w14:paraId="788475FE" w14:textId="392CBC10" w:rsidR="00C72A3C" w:rsidRPr="00F7231E" w:rsidRDefault="00685660" w:rsidP="00C72A3C">
      <w:pPr>
        <w:pStyle w:val="Heading2"/>
        <w:rPr>
          <w:lang w:val="lv-LV"/>
        </w:rPr>
      </w:pPr>
      <w:r>
        <w:rPr>
          <w:lang w:val="lv-LV"/>
        </w:rPr>
        <w:lastRenderedPageBreak/>
        <w:t>Common Gull</w:t>
      </w:r>
      <w:r w:rsidR="00C72A3C">
        <w:rPr>
          <w:lang w:val="lv-LV"/>
        </w:rPr>
        <w:t xml:space="preserve"> </w:t>
      </w:r>
      <w:r w:rsidR="00C72A3C" w:rsidRPr="00F7231E">
        <w:rPr>
          <w:i/>
          <w:lang w:val="lv-LV"/>
        </w:rPr>
        <w:t>Larus canus</w:t>
      </w:r>
      <w:r w:rsidR="00C72A3C">
        <w:rPr>
          <w:lang w:val="lv-LV"/>
        </w:rPr>
        <w:t xml:space="preserve"> un </w:t>
      </w:r>
      <w:r>
        <w:rPr>
          <w:lang w:val="lv-LV"/>
        </w:rPr>
        <w:t>Herrong Gull</w:t>
      </w:r>
      <w:r w:rsidR="00C72A3C">
        <w:rPr>
          <w:lang w:val="lv-LV"/>
        </w:rPr>
        <w:t xml:space="preserve"> </w:t>
      </w:r>
      <w:r w:rsidR="00C72A3C" w:rsidRPr="00E812FA">
        <w:rPr>
          <w:i/>
          <w:lang w:val="lv-LV"/>
        </w:rPr>
        <w:t>Larus argentatus</w:t>
      </w:r>
      <w:r w:rsidR="00C72A3C">
        <w:rPr>
          <w:lang w:val="lv-LV"/>
        </w:rPr>
        <w:t xml:space="preserve"> </w:t>
      </w:r>
      <w:bookmarkEnd w:id="46"/>
      <w:r>
        <w:rPr>
          <w:lang w:val="lv-LV"/>
        </w:rPr>
        <w:t>pooled</w:t>
      </w:r>
    </w:p>
    <w:p w14:paraId="0CAF83EB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t>Detection model</w:t>
      </w:r>
    </w:p>
    <w:p w14:paraId="6E5779CD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2CE8ACDA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1942 </w:t>
      </w:r>
    </w:p>
    <w:p w14:paraId="753BF8F0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18CA15E9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3123.32 </w:t>
      </w:r>
    </w:p>
    <w:p w14:paraId="1BB755E7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367329E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090DBDFB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6F3DECD8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5B4102F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57DD9C56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6BC37119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estimate         se</w:t>
      </w:r>
    </w:p>
    <w:p w14:paraId="43D6AE77" w14:textId="607ED360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Intercept</w:t>
      </w:r>
      <w:r>
        <w:rPr>
          <w:rFonts w:ascii="Courier New" w:hAnsi="Courier New" w:cs="Courier New"/>
          <w:sz w:val="17"/>
          <w:szCs w:val="17"/>
          <w:lang w:val="lv-LV" w:eastAsia="lv-LV"/>
        </w:rPr>
        <w:t>(L.Luigujoe,seat1,behav1</w:t>
      </w: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)      5.83729625 0.07269954</w:t>
      </w:r>
    </w:p>
    <w:p w14:paraId="1DEFD1BE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expertT.Kaasiku -0.10919416 0.04572575</w:t>
      </w:r>
    </w:p>
    <w:p w14:paraId="144E1694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expertT.Valker  -0.06767498 0.06920449</w:t>
      </w:r>
    </w:p>
    <w:p w14:paraId="12C4FA38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expertU.Paal    -0.41037927 0.05210750</w:t>
      </w:r>
    </w:p>
    <w:p w14:paraId="29BFF0A4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seat2            0.06018492 0.04443923</w:t>
      </w:r>
    </w:p>
    <w:p w14:paraId="437F8331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behav3          -0.26243071 0.15225389</w:t>
      </w:r>
    </w:p>
    <w:p w14:paraId="0DD8D0CF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behav4           0.17162797 0.06638975</w:t>
      </w:r>
    </w:p>
    <w:p w14:paraId="51CF5F27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B823FB9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6ED36CE7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  se</w:t>
      </w:r>
    </w:p>
    <w:p w14:paraId="4005CBCF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(Intercept) 1.938724 0.08338092</w:t>
      </w:r>
    </w:p>
    <w:p w14:paraId="3968A1A3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E0DB118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  Estimate           SE         CV</w:t>
      </w:r>
    </w:p>
    <w:p w14:paraId="6E4FDF7A" w14:textId="77777777" w:rsidR="00897316" w:rsidRPr="00897316" w:rsidRDefault="00897316" w:rsidP="00897316">
      <w:pPr>
        <w:rPr>
          <w:rFonts w:ascii="Courier New" w:hAnsi="Courier New" w:cs="Courier New"/>
          <w:sz w:val="17"/>
          <w:szCs w:val="17"/>
          <w:lang w:val="lv-LV" w:eastAsia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Average p              0.3332704 9.042288e-03 0.02713199</w:t>
      </w:r>
    </w:p>
    <w:p w14:paraId="37448105" w14:textId="093D2B9B" w:rsidR="00C72A3C" w:rsidRDefault="00897316" w:rsidP="00897316">
      <w:pPr>
        <w:rPr>
          <w:rFonts w:ascii="Cambria" w:hAnsi="Cambria" w:cs="Cambria"/>
          <w:lang w:val="lv-LV"/>
        </w:rPr>
      </w:pPr>
      <w:r w:rsidRPr="00897316">
        <w:rPr>
          <w:rFonts w:ascii="Courier New" w:hAnsi="Courier New" w:cs="Courier New"/>
          <w:sz w:val="17"/>
          <w:szCs w:val="17"/>
          <w:lang w:val="lv-LV" w:eastAsia="lv-LV"/>
        </w:rPr>
        <w:t>N in covered region 5827.1010193 1.920612e+02 0.03295998</w:t>
      </w:r>
    </w:p>
    <w:p w14:paraId="5A1667BE" w14:textId="460A385C" w:rsidR="00C72A3C" w:rsidRDefault="00967837" w:rsidP="00C72A3C">
      <w:pPr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1120FE30" wp14:editId="6FE21B92">
            <wp:extent cx="5087453" cy="4376057"/>
            <wp:effectExtent l="0" t="0" r="0" b="571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92794" cy="4380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D6E8A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415ACF04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53C4AF5C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3B882D45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23D8987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3DD1FB9A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s(ice, k = 4) + s(depth, </w:t>
      </w:r>
    </w:p>
    <w:p w14:paraId="3BAE0AA7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s(di.coast, k = 4) + s(dirock, k = 4) + s(disand, </w:t>
      </w:r>
    </w:p>
    <w:p w14:paraId="1EDB7BFE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offset(off.set)</w:t>
      </w:r>
    </w:p>
    <w:p w14:paraId="65307226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0E980276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78A3167F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  </w:t>
      </w:r>
    </w:p>
    <w:p w14:paraId="23A2F7BB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(Intercept) -15.1872     0.1322  -114.9   &lt;2e-16 ***</w:t>
      </w:r>
    </w:p>
    <w:p w14:paraId="3E06827F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1AC91981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2FE43BC3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61D56FC5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542DC0CA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 F p-value    </w:t>
      </w:r>
    </w:p>
    <w:p w14:paraId="7A49F89F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s(x.coord,y.coord) 28.242 28.930 11.242 &lt; 2e-16 ***</w:t>
      </w:r>
    </w:p>
    <w:p w14:paraId="02D3D38B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s(ice)              2.959  2.998 19.456 &lt; 2e-16 ***</w:t>
      </w:r>
    </w:p>
    <w:p w14:paraId="13671EA4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s(depth)            2.945  2.997 11.855 &lt; 2e-16 ***</w:t>
      </w:r>
    </w:p>
    <w:p w14:paraId="760F3452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s(di.coast)         2.983  2.998 12.449 &lt; 2e-16 ***</w:t>
      </w:r>
    </w:p>
    <w:p w14:paraId="40572E37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 xml:space="preserve">s(dirock)           2.906  2.993  4.193 0.00719 ** </w:t>
      </w:r>
    </w:p>
    <w:p w14:paraId="6B94DAB4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s(disand)           2.966  2.999 11.821 &lt; 2e-16 ***</w:t>
      </w:r>
    </w:p>
    <w:p w14:paraId="48972CB7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6A9B5619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6442F351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777D5C63" w14:textId="77777777" w:rsidR="00967837" w:rsidRPr="00967837" w:rsidRDefault="00967837" w:rsidP="00967837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R-sq.(adj) =  0.0709   Deviance explained = 34.1%</w:t>
      </w:r>
    </w:p>
    <w:p w14:paraId="6AAB8824" w14:textId="1F4E4CBC" w:rsidR="00C72A3C" w:rsidRDefault="00967837" w:rsidP="00967837">
      <w:pPr>
        <w:pStyle w:val="List"/>
        <w:rPr>
          <w:rFonts w:ascii="Cambria" w:hAnsi="Cambria" w:cs="Cambria"/>
          <w:lang w:val="lv-LV"/>
        </w:rPr>
      </w:pPr>
      <w:r w:rsidRPr="00967837">
        <w:rPr>
          <w:rFonts w:ascii="Courier New" w:hAnsi="Courier New" w:cs="Courier New"/>
          <w:sz w:val="17"/>
          <w:szCs w:val="17"/>
          <w:lang w:val="lv-LV" w:eastAsia="lv-LV"/>
        </w:rPr>
        <w:t>-REML =  15153  Scale est. = 42.531    n = 9168</w:t>
      </w:r>
    </w:p>
    <w:p w14:paraId="5192C197" w14:textId="77777777" w:rsidR="00C72A3C" w:rsidRDefault="00C72A3C" w:rsidP="00C72A3C">
      <w:pPr>
        <w:pStyle w:val="List"/>
        <w:rPr>
          <w:rFonts w:ascii="Cambria" w:hAnsi="Cambria" w:cs="Cambria"/>
          <w:lang w:val="lv-LV"/>
        </w:rPr>
      </w:pPr>
    </w:p>
    <w:p w14:paraId="21755B77" w14:textId="352A6133" w:rsidR="00C72A3C" w:rsidRDefault="00967837" w:rsidP="00C72A3C">
      <w:pPr>
        <w:rPr>
          <w:rFonts w:ascii="Cambria" w:hAnsi="Cambria" w:cs="Cambria"/>
          <w:lang w:val="lv-LV"/>
        </w:rPr>
      </w:pPr>
      <w:r>
        <w:rPr>
          <w:noProof/>
          <w:lang w:val="lv-LV" w:eastAsia="lv-LV"/>
        </w:rPr>
        <w:lastRenderedPageBreak/>
        <w:drawing>
          <wp:inline distT="0" distB="0" distL="0" distR="0" wp14:anchorId="35DFC183" wp14:editId="2AA414B3">
            <wp:extent cx="5490210" cy="4722495"/>
            <wp:effectExtent l="0" t="0" r="0" b="1905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472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3A4A0" w14:textId="77777777" w:rsidR="00967837" w:rsidRDefault="00967837">
      <w:pPr>
        <w:suppressAutoHyphens w:val="0"/>
        <w:spacing w:after="160" w:line="259" w:lineRule="auto"/>
        <w:rPr>
          <w:rFonts w:cs="Arial"/>
          <w:b/>
          <w:bCs/>
          <w:iCs/>
          <w:szCs w:val="28"/>
          <w:lang w:val="lv-LV"/>
        </w:rPr>
      </w:pPr>
      <w:bookmarkStart w:id="47" w:name="__RefHeading__282_1179389379"/>
      <w:bookmarkStart w:id="48" w:name="__RefHeading__288_1179389379"/>
      <w:bookmarkStart w:id="49" w:name="__RefHeading__190_1825020893"/>
      <w:bookmarkStart w:id="50" w:name="_Toc460763526"/>
      <w:bookmarkEnd w:id="47"/>
      <w:bookmarkEnd w:id="48"/>
      <w:bookmarkEnd w:id="49"/>
      <w:r>
        <w:rPr>
          <w:lang w:val="lv-LV"/>
        </w:rPr>
        <w:br w:type="page"/>
      </w:r>
    </w:p>
    <w:p w14:paraId="2E429E60" w14:textId="354E3FD5" w:rsidR="00C72A3C" w:rsidRPr="00F7231E" w:rsidRDefault="00F2741D" w:rsidP="00C72A3C">
      <w:pPr>
        <w:pStyle w:val="Heading2"/>
        <w:rPr>
          <w:lang w:val="lv-LV"/>
        </w:rPr>
      </w:pPr>
      <w:r>
        <w:rPr>
          <w:lang w:val="lv-LV"/>
        </w:rPr>
        <w:lastRenderedPageBreak/>
        <w:t>Greater Black-backed</w:t>
      </w:r>
      <w:r w:rsidR="00685660">
        <w:rPr>
          <w:lang w:val="lv-LV"/>
        </w:rPr>
        <w:t xml:space="preserve"> gulls</w:t>
      </w:r>
      <w:r w:rsidR="00C72A3C" w:rsidRPr="00F7231E">
        <w:rPr>
          <w:lang w:val="lv-LV"/>
        </w:rPr>
        <w:t xml:space="preserve"> (</w:t>
      </w:r>
      <w:r w:rsidR="00C72A3C" w:rsidRPr="00F7231E">
        <w:rPr>
          <w:i/>
          <w:lang w:val="lv-LV"/>
        </w:rPr>
        <w:t>Larus</w:t>
      </w:r>
      <w:r w:rsidR="00C72A3C" w:rsidRPr="00F7231E">
        <w:rPr>
          <w:lang w:val="lv-LV"/>
        </w:rPr>
        <w:t xml:space="preserve"> </w:t>
      </w:r>
      <w:r>
        <w:rPr>
          <w:i/>
          <w:lang w:val="lv-LV"/>
        </w:rPr>
        <w:t>marinus</w:t>
      </w:r>
      <w:r w:rsidR="00C72A3C" w:rsidRPr="00F7231E">
        <w:rPr>
          <w:lang w:val="lv-LV"/>
        </w:rPr>
        <w:t>)</w:t>
      </w:r>
      <w:bookmarkEnd w:id="50"/>
    </w:p>
    <w:p w14:paraId="4CC2A0EA" w14:textId="77777777" w:rsidR="00C72A3C" w:rsidRDefault="00C72A3C" w:rsidP="00C72A3C">
      <w:pPr>
        <w:pStyle w:val="Heading3"/>
        <w:rPr>
          <w:lang w:val="lv-LV"/>
        </w:rPr>
      </w:pPr>
      <w:bookmarkStart w:id="51" w:name="__RefHeading__290_1179389379"/>
      <w:bookmarkEnd w:id="51"/>
      <w:r>
        <w:rPr>
          <w:lang w:val="lv-LV"/>
        </w:rPr>
        <w:t>Detection model</w:t>
      </w:r>
    </w:p>
    <w:p w14:paraId="61A41B41" w14:textId="77777777" w:rsidR="00C72A3C" w:rsidRDefault="00C72A3C" w:rsidP="00C72A3C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</w:p>
    <w:p w14:paraId="70BF0149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Summary for ds object </w:t>
      </w:r>
    </w:p>
    <w:p w14:paraId="6AA1519E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Number of observations :  35 </w:t>
      </w:r>
    </w:p>
    <w:p w14:paraId="49C4FD3B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Distance range         :  44  -  1000 </w:t>
      </w:r>
    </w:p>
    <w:p w14:paraId="25338A51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AIC                    :  69.6858 </w:t>
      </w:r>
    </w:p>
    <w:p w14:paraId="454DFCA6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BE2411F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Detection function:</w:t>
      </w:r>
    </w:p>
    <w:p w14:paraId="11E933C8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 Hazard-rate key function </w:t>
      </w:r>
    </w:p>
    <w:p w14:paraId="3A743A40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17EB84BD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Detection function parameters </w:t>
      </w:r>
    </w:p>
    <w:p w14:paraId="4150182F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Scale coefficient(s):  </w:t>
      </w:r>
    </w:p>
    <w:p w14:paraId="38BC8E87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estimate        se</w:t>
      </w:r>
    </w:p>
    <w:p w14:paraId="34B4A783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(Intercept)  6.4893249 0.2576471</w:t>
      </w:r>
    </w:p>
    <w:p w14:paraId="118B1799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waves       -0.1371518 0.1563892</w:t>
      </w:r>
    </w:p>
    <w:p w14:paraId="2014F53E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F1108E3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Shape coefficient(s):  </w:t>
      </w:r>
    </w:p>
    <w:p w14:paraId="2B8EE39A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      se</w:t>
      </w:r>
    </w:p>
    <w:p w14:paraId="23BE5D72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(Intercept) 2.629491 4.608527</w:t>
      </w:r>
    </w:p>
    <w:p w14:paraId="5913915D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EBC8A67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Estimate          SE        CV</w:t>
      </w:r>
    </w:p>
    <w:p w14:paraId="021687A9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Average p            0.4876271  0.06374506 0.1307250</w:t>
      </w:r>
    </w:p>
    <w:p w14:paraId="3B34A036" w14:textId="355F03A3" w:rsidR="00C72A3C" w:rsidRDefault="00464866" w:rsidP="00464866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N in covered region 71.7761518 12.84888457 0.1790133</w:t>
      </w:r>
    </w:p>
    <w:p w14:paraId="6CF2FB20" w14:textId="234BD125" w:rsidR="00C72A3C" w:rsidRDefault="00464866" w:rsidP="00C72A3C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2EA34120" wp14:editId="28E4CBFB">
            <wp:extent cx="5490210" cy="4722495"/>
            <wp:effectExtent l="0" t="0" r="0" b="190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472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8EDB7" w14:textId="77777777" w:rsidR="00C72A3C" w:rsidRPr="00F7231E" w:rsidRDefault="00C72A3C" w:rsidP="00C72A3C">
      <w:pPr>
        <w:pStyle w:val="List"/>
        <w:rPr>
          <w:rFonts w:ascii="Courier New" w:hAnsi="Courier New" w:cs="Courier New"/>
          <w:sz w:val="18"/>
          <w:szCs w:val="18"/>
          <w:lang w:val="lv-LV"/>
        </w:rPr>
      </w:pPr>
    </w:p>
    <w:p w14:paraId="45E45F52" w14:textId="77777777" w:rsidR="00C72A3C" w:rsidRDefault="00C72A3C" w:rsidP="00C72A3C">
      <w:pPr>
        <w:pStyle w:val="Heading3"/>
        <w:rPr>
          <w:lang w:val="lv-LV"/>
        </w:rPr>
      </w:pPr>
      <w:r>
        <w:rPr>
          <w:lang w:val="lv-LV"/>
        </w:rPr>
        <w:lastRenderedPageBreak/>
        <w:t>Density surface model</w:t>
      </w:r>
    </w:p>
    <w:p w14:paraId="7CF49CDF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Family: quasipoisson </w:t>
      </w:r>
    </w:p>
    <w:p w14:paraId="4F331FAE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Link function: log </w:t>
      </w:r>
    </w:p>
    <w:p w14:paraId="77533C09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4F331FB4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Formula:</w:t>
      </w:r>
    </w:p>
    <w:p w14:paraId="77540EBC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abundance.est ~ s(x.coord, y.coord) + s(dimixed, k = 4) + s(shipping, </w:t>
      </w:r>
    </w:p>
    <w:p w14:paraId="6EC63409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    k = 4) + offset(off.set)</w:t>
      </w:r>
    </w:p>
    <w:p w14:paraId="44C73348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9072E4B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Parametric coefficients:</w:t>
      </w:r>
    </w:p>
    <w:p w14:paraId="1387C49F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Estimate Std. Error t value Pr(&gt;|t|)    </w:t>
      </w:r>
    </w:p>
    <w:p w14:paraId="5A8EC547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(Intercept)    -39.0        4.6  -8.477   &lt;2e-16 ***</w:t>
      </w:r>
    </w:p>
    <w:p w14:paraId="32331381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6C80061D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067786F7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32817218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Approximate significance of smooth terms:</w:t>
      </w:r>
    </w:p>
    <w:p w14:paraId="2B02DDAF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                      edf Ref.df     F  p-value    </w:t>
      </w:r>
    </w:p>
    <w:p w14:paraId="27FF49AF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s(x.coord,y.coord) 28.898     29 2.737 1.89e-06 ***</w:t>
      </w:r>
    </w:p>
    <w:p w14:paraId="07BA8084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s(dimixed)          2.985      3 4.127  0.00632 ** </w:t>
      </w:r>
    </w:p>
    <w:p w14:paraId="18E0F570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 xml:space="preserve">s(shipping)         1.000      1 4.303  0.03808 *  </w:t>
      </w:r>
    </w:p>
    <w:p w14:paraId="093486FC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---</w:t>
      </w:r>
    </w:p>
    <w:p w14:paraId="3F2B14FD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Signif. codes:  0 '***' 0.001 '**' 0.01 '*' 0.05 '.' 0.1 ' ' 1</w:t>
      </w:r>
    </w:p>
    <w:p w14:paraId="72D10486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57A787FB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R-sq.(adj) =  0.127   Deviance explained = 36.9%</w:t>
      </w:r>
    </w:p>
    <w:p w14:paraId="51189966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  <w:r w:rsidRPr="00464866">
        <w:rPr>
          <w:rFonts w:ascii="Courier New" w:hAnsi="Courier New" w:cs="Courier New"/>
          <w:sz w:val="17"/>
          <w:szCs w:val="17"/>
          <w:lang w:val="lv-LV" w:eastAsia="lv-LV"/>
        </w:rPr>
        <w:t>-REML = -7648.5  Scale est. = 2.1638    n = 9168</w:t>
      </w:r>
    </w:p>
    <w:p w14:paraId="37C1C981" w14:textId="77777777" w:rsidR="00464866" w:rsidRPr="00464866" w:rsidRDefault="00464866" w:rsidP="00464866">
      <w:pPr>
        <w:pStyle w:val="List"/>
        <w:rPr>
          <w:rFonts w:ascii="Courier New" w:hAnsi="Courier New" w:cs="Courier New"/>
          <w:sz w:val="17"/>
          <w:szCs w:val="17"/>
          <w:lang w:val="lv-LV" w:eastAsia="lv-LV"/>
        </w:rPr>
      </w:pPr>
    </w:p>
    <w:p w14:paraId="2865500D" w14:textId="47650958" w:rsidR="002A6C2E" w:rsidRDefault="00464866">
      <w:bookmarkStart w:id="52" w:name="__RefHeading__292_1179389379"/>
      <w:bookmarkEnd w:id="52"/>
      <w:r>
        <w:rPr>
          <w:noProof/>
          <w:lang w:val="lv-LV" w:eastAsia="lv-LV"/>
        </w:rPr>
        <w:lastRenderedPageBreak/>
        <w:drawing>
          <wp:inline distT="0" distB="0" distL="0" distR="0" wp14:anchorId="0A245A5A" wp14:editId="29CF7D85">
            <wp:extent cx="5490210" cy="58661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586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6C2E" w:rsidSect="00C72A3C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2240" w:h="15840"/>
      <w:pgMar w:top="1440" w:right="1797" w:bottom="1440" w:left="1797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E21F6" w14:textId="77777777" w:rsidR="000F0199" w:rsidRDefault="000F0199" w:rsidP="00F2741D">
      <w:r>
        <w:separator/>
      </w:r>
    </w:p>
  </w:endnote>
  <w:endnote w:type="continuationSeparator" w:id="0">
    <w:p w14:paraId="1C96D0BF" w14:textId="77777777" w:rsidR="000F0199" w:rsidRDefault="000F0199" w:rsidP="00F2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ESRI NIMA VMAP1&amp;2 PT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3085" w14:textId="77777777" w:rsidR="00F2741D" w:rsidRDefault="00F274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9F660" w14:textId="77777777" w:rsidR="00F2741D" w:rsidRDefault="00F274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70470" w14:textId="77777777" w:rsidR="00F2741D" w:rsidRDefault="00F274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A9E7D" w14:textId="77777777" w:rsidR="000F0199" w:rsidRDefault="000F0199" w:rsidP="00F2741D">
      <w:r>
        <w:separator/>
      </w:r>
    </w:p>
  </w:footnote>
  <w:footnote w:type="continuationSeparator" w:id="0">
    <w:p w14:paraId="2FB720BA" w14:textId="77777777" w:rsidR="000F0199" w:rsidRDefault="000F0199" w:rsidP="00F27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B8DEB" w14:textId="77777777" w:rsidR="00F2741D" w:rsidRDefault="00F274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BD5B1" w14:textId="77777777" w:rsidR="00F2741D" w:rsidRDefault="00F274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6BBFE" w14:textId="77777777" w:rsidR="00F2741D" w:rsidRDefault="00F274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56CE9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ourier New" w:hAnsi="Courier New" w:cs="Courier New"/>
        <w:sz w:val="18"/>
        <w:szCs w:val="18"/>
        <w:lang w:val="en-GB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128" w:hanging="360"/>
      </w:pPr>
      <w:rPr>
        <w:rFonts w:ascii="Symbol" w:hAnsi="Symbol" w:cs="Symbol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lang w:val="en-GB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70BD4955"/>
    <w:multiLevelType w:val="hybridMultilevel"/>
    <w:tmpl w:val="08F88C90"/>
    <w:lvl w:ilvl="0" w:tplc="5C802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75D1F"/>
    <w:multiLevelType w:val="hybridMultilevel"/>
    <w:tmpl w:val="77A2F43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GyNDAzMDYyMzAxs7BU0lEKTi0uzszPAykwrAUAv78ThSwAAAA="/>
    <w:docVar w:name="FLIR_DOCUMENT_ID" w:val="080fa8f3-d138-4b6a-8e12-abc0f33bfd3c"/>
  </w:docVars>
  <w:rsids>
    <w:rsidRoot w:val="00C72A3C"/>
    <w:rsid w:val="000F0199"/>
    <w:rsid w:val="00264659"/>
    <w:rsid w:val="002A6C2E"/>
    <w:rsid w:val="00464866"/>
    <w:rsid w:val="00477C68"/>
    <w:rsid w:val="00496B28"/>
    <w:rsid w:val="004A6216"/>
    <w:rsid w:val="004F68AA"/>
    <w:rsid w:val="00602193"/>
    <w:rsid w:val="006212A6"/>
    <w:rsid w:val="00685660"/>
    <w:rsid w:val="006D2C86"/>
    <w:rsid w:val="007338BC"/>
    <w:rsid w:val="0074315A"/>
    <w:rsid w:val="007845BD"/>
    <w:rsid w:val="007D5E65"/>
    <w:rsid w:val="007D7CEE"/>
    <w:rsid w:val="00884139"/>
    <w:rsid w:val="00897316"/>
    <w:rsid w:val="008C1FC5"/>
    <w:rsid w:val="00934C3B"/>
    <w:rsid w:val="00967837"/>
    <w:rsid w:val="009C5818"/>
    <w:rsid w:val="009D7E17"/>
    <w:rsid w:val="00A41023"/>
    <w:rsid w:val="00AF1999"/>
    <w:rsid w:val="00B02751"/>
    <w:rsid w:val="00B0567B"/>
    <w:rsid w:val="00B83612"/>
    <w:rsid w:val="00C72A3C"/>
    <w:rsid w:val="00D40451"/>
    <w:rsid w:val="00D43052"/>
    <w:rsid w:val="00DD3607"/>
    <w:rsid w:val="00E06816"/>
    <w:rsid w:val="00E24062"/>
    <w:rsid w:val="00E30692"/>
    <w:rsid w:val="00ED67B2"/>
    <w:rsid w:val="00F22063"/>
    <w:rsid w:val="00F2741D"/>
    <w:rsid w:val="00F3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2DB54"/>
  <w15:chartTrackingRefBased/>
  <w15:docId w15:val="{C2D83999-AC9D-4BFE-BD33-98CFC17D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A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C72A3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C72A3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2A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2A3C"/>
    <w:rPr>
      <w:rFonts w:ascii="Times New Roman" w:eastAsia="Times New Roman" w:hAnsi="Times New Roman" w:cs="Arial"/>
      <w:b/>
      <w:bCs/>
      <w:kern w:val="1"/>
      <w:sz w:val="28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C72A3C"/>
    <w:rPr>
      <w:rFonts w:ascii="Times New Roman" w:eastAsia="Times New Roman" w:hAnsi="Times New Roman" w:cs="Arial"/>
      <w:b/>
      <w:bCs/>
      <w:iCs/>
      <w:sz w:val="24"/>
      <w:szCs w:val="28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C72A3C"/>
    <w:rPr>
      <w:rFonts w:ascii="Cambria" w:eastAsia="Times New Roman" w:hAnsi="Cambria" w:cs="Cambria"/>
      <w:b/>
      <w:bCs/>
      <w:i/>
      <w:sz w:val="24"/>
      <w:szCs w:val="26"/>
      <w:lang w:val="en-US" w:eastAsia="zh-CN"/>
    </w:rPr>
  </w:style>
  <w:style w:type="character" w:customStyle="1" w:styleId="WW8Num1zfalse">
    <w:name w:val="WW8Num1zfalse"/>
    <w:rsid w:val="00C72A3C"/>
  </w:style>
  <w:style w:type="character" w:customStyle="1" w:styleId="WW8Num1ztrue">
    <w:name w:val="WW8Num1ztrue"/>
    <w:rsid w:val="00C72A3C"/>
  </w:style>
  <w:style w:type="character" w:customStyle="1" w:styleId="WW8Num2zfalse">
    <w:name w:val="WW8Num2zfalse"/>
    <w:rsid w:val="00C72A3C"/>
    <w:rPr>
      <w:rFonts w:ascii="Courier New" w:hAnsi="Courier New" w:cs="Courier New"/>
      <w:sz w:val="18"/>
      <w:szCs w:val="18"/>
      <w:lang w:val="en-GB"/>
    </w:rPr>
  </w:style>
  <w:style w:type="character" w:customStyle="1" w:styleId="WW8Num2ztrue">
    <w:name w:val="WW8Num2ztrue"/>
    <w:rsid w:val="00C72A3C"/>
  </w:style>
  <w:style w:type="character" w:customStyle="1" w:styleId="WW8Num3z0">
    <w:name w:val="WW8Num3z0"/>
    <w:rsid w:val="00C72A3C"/>
    <w:rPr>
      <w:rFonts w:ascii="Symbol" w:hAnsi="Symbol" w:cs="Symbol"/>
    </w:rPr>
  </w:style>
  <w:style w:type="character" w:customStyle="1" w:styleId="WW8Num4z0">
    <w:name w:val="WW8Num4z0"/>
    <w:rsid w:val="00C72A3C"/>
    <w:rPr>
      <w:rFonts w:ascii="Symbol" w:hAnsi="Symbol" w:cs="Symbol"/>
      <w:lang w:val="en-GB"/>
    </w:rPr>
  </w:style>
  <w:style w:type="character" w:customStyle="1" w:styleId="WW8Num5zfalse">
    <w:name w:val="WW8Num5zfalse"/>
    <w:rsid w:val="00C72A3C"/>
  </w:style>
  <w:style w:type="character" w:customStyle="1" w:styleId="WW-DefaultParagraphFont">
    <w:name w:val="WW-Default Paragraph Font"/>
    <w:rsid w:val="00C72A3C"/>
  </w:style>
  <w:style w:type="character" w:customStyle="1" w:styleId="WW8Num4z1">
    <w:name w:val="WW8Num4z1"/>
    <w:rsid w:val="00C72A3C"/>
    <w:rPr>
      <w:rFonts w:ascii="Courier New" w:hAnsi="Courier New" w:cs="Courier New"/>
    </w:rPr>
  </w:style>
  <w:style w:type="character" w:customStyle="1" w:styleId="WW8Num4z2">
    <w:name w:val="WW8Num4z2"/>
    <w:rsid w:val="00C72A3C"/>
    <w:rPr>
      <w:rFonts w:ascii="Wingdings" w:hAnsi="Wingdings" w:cs="Wingdings"/>
    </w:rPr>
  </w:style>
  <w:style w:type="character" w:customStyle="1" w:styleId="WW8Num5z0">
    <w:name w:val="WW8Num5z0"/>
    <w:rsid w:val="00C72A3C"/>
    <w:rPr>
      <w:rFonts w:ascii="Symbol" w:hAnsi="Symbol" w:cs="Symbol"/>
    </w:rPr>
  </w:style>
  <w:style w:type="character" w:customStyle="1" w:styleId="WW8Num5z1">
    <w:name w:val="WW8Num5z1"/>
    <w:rsid w:val="00C72A3C"/>
    <w:rPr>
      <w:rFonts w:ascii="Courier New" w:hAnsi="Courier New" w:cs="Courier New"/>
    </w:rPr>
  </w:style>
  <w:style w:type="character" w:customStyle="1" w:styleId="WW8Num5z2">
    <w:name w:val="WW8Num5z2"/>
    <w:rsid w:val="00C72A3C"/>
    <w:rPr>
      <w:rFonts w:ascii="Wingdings" w:hAnsi="Wingdings" w:cs="Wingdings"/>
    </w:rPr>
  </w:style>
  <w:style w:type="character" w:customStyle="1" w:styleId="WW-DefaultParagraphFont1">
    <w:name w:val="WW-Default Paragraph Font1"/>
    <w:rsid w:val="00C72A3C"/>
  </w:style>
  <w:style w:type="character" w:customStyle="1" w:styleId="Absatz-Standardschriftart">
    <w:name w:val="Absatz-Standardschriftart"/>
    <w:rsid w:val="00C72A3C"/>
  </w:style>
  <w:style w:type="character" w:customStyle="1" w:styleId="WW-Absatz-Standardschriftart">
    <w:name w:val="WW-Absatz-Standardschriftart"/>
    <w:rsid w:val="00C72A3C"/>
  </w:style>
  <w:style w:type="character" w:customStyle="1" w:styleId="WW-Absatz-Standardschriftart1">
    <w:name w:val="WW-Absatz-Standardschriftart1"/>
    <w:rsid w:val="00C72A3C"/>
  </w:style>
  <w:style w:type="character" w:customStyle="1" w:styleId="WW8Num1z0">
    <w:name w:val="WW8Num1z0"/>
    <w:rsid w:val="00C72A3C"/>
    <w:rPr>
      <w:rFonts w:ascii="Symbol" w:hAnsi="Symbol" w:cs="Symbol"/>
    </w:rPr>
  </w:style>
  <w:style w:type="character" w:customStyle="1" w:styleId="WW8Num1z1">
    <w:name w:val="WW8Num1z1"/>
    <w:rsid w:val="00C72A3C"/>
    <w:rPr>
      <w:rFonts w:ascii="Courier New" w:hAnsi="Courier New" w:cs="Courier New"/>
    </w:rPr>
  </w:style>
  <w:style w:type="character" w:customStyle="1" w:styleId="WW8Num1z2">
    <w:name w:val="WW8Num1z2"/>
    <w:rsid w:val="00C72A3C"/>
    <w:rPr>
      <w:rFonts w:ascii="Wingdings" w:hAnsi="Wingdings" w:cs="Wingdings"/>
    </w:rPr>
  </w:style>
  <w:style w:type="character" w:customStyle="1" w:styleId="WW-DefaultParagraphFont11">
    <w:name w:val="WW-Default Paragraph Font11"/>
    <w:rsid w:val="00C72A3C"/>
  </w:style>
  <w:style w:type="character" w:customStyle="1" w:styleId="DocumentMapChar">
    <w:name w:val="Document Map Char"/>
    <w:rsid w:val="00C72A3C"/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rsid w:val="00C72A3C"/>
    <w:rPr>
      <w:color w:val="0000FF"/>
      <w:u w:val="single"/>
    </w:rPr>
  </w:style>
  <w:style w:type="character" w:styleId="PageNumber">
    <w:name w:val="page number"/>
    <w:basedOn w:val="WW-DefaultParagraphFont11"/>
    <w:rsid w:val="00C72A3C"/>
  </w:style>
  <w:style w:type="character" w:customStyle="1" w:styleId="TOC1Char">
    <w:name w:val="TOC 1 Char"/>
    <w:rsid w:val="00C72A3C"/>
    <w:rPr>
      <w:rFonts w:ascii="Cambria" w:hAnsi="Cambria" w:cs="Cambria"/>
      <w:b/>
      <w:sz w:val="28"/>
      <w:szCs w:val="24"/>
      <w:lang w:val="en-US" w:bidi="ar-SA"/>
    </w:rPr>
  </w:style>
  <w:style w:type="character" w:customStyle="1" w:styleId="DefaultChar">
    <w:name w:val="Default Char"/>
    <w:rsid w:val="00C72A3C"/>
    <w:rPr>
      <w:rFonts w:ascii="Arial" w:hAnsi="Arial" w:cs="Arial"/>
      <w:color w:val="000000"/>
      <w:sz w:val="24"/>
      <w:szCs w:val="24"/>
      <w:lang w:val="en-US" w:bidi="ar-SA"/>
    </w:rPr>
  </w:style>
  <w:style w:type="character" w:customStyle="1" w:styleId="CambriaChar">
    <w:name w:val="Cambria Char"/>
    <w:rsid w:val="00C72A3C"/>
    <w:rPr>
      <w:rFonts w:ascii="Arial" w:hAnsi="Arial" w:cs="Arial"/>
      <w:b/>
      <w:bCs/>
      <w:color w:val="000000"/>
      <w:sz w:val="32"/>
      <w:szCs w:val="32"/>
      <w:lang w:val="en-US" w:bidi="ar-SA"/>
    </w:rPr>
  </w:style>
  <w:style w:type="character" w:customStyle="1" w:styleId="FigureChar">
    <w:name w:val="Figure Char"/>
    <w:rsid w:val="00C72A3C"/>
    <w:rPr>
      <w:rFonts w:ascii="Arial" w:eastAsia="Calibri" w:hAnsi="Arial" w:cs="Arial"/>
      <w:b/>
      <w:sz w:val="22"/>
      <w:szCs w:val="24"/>
      <w:lang w:val="en-GB" w:bidi="ar-SA"/>
    </w:rPr>
  </w:style>
  <w:style w:type="character" w:customStyle="1" w:styleId="CharChar4">
    <w:name w:val="Char Char4"/>
    <w:rsid w:val="00C72A3C"/>
    <w:rPr>
      <w:rFonts w:ascii="Arial" w:hAnsi="Arial" w:cs="Arial"/>
      <w:b/>
      <w:bCs/>
      <w:i/>
      <w:iCs/>
      <w:sz w:val="28"/>
      <w:szCs w:val="28"/>
      <w:lang w:val="en-US" w:bidi="ar-SA"/>
    </w:rPr>
  </w:style>
  <w:style w:type="character" w:customStyle="1" w:styleId="IndexLink">
    <w:name w:val="Index Link"/>
    <w:rsid w:val="00C72A3C"/>
  </w:style>
  <w:style w:type="character" w:styleId="CommentReference">
    <w:name w:val="annotation reference"/>
    <w:rsid w:val="00C72A3C"/>
    <w:rPr>
      <w:sz w:val="16"/>
      <w:szCs w:val="16"/>
    </w:rPr>
  </w:style>
  <w:style w:type="character" w:customStyle="1" w:styleId="CommentTextChar">
    <w:name w:val="Comment Text Char"/>
    <w:rsid w:val="00C72A3C"/>
    <w:rPr>
      <w:lang w:val="en-US" w:eastAsia="zh-CN"/>
    </w:rPr>
  </w:style>
  <w:style w:type="character" w:customStyle="1" w:styleId="CommentSubjectChar">
    <w:name w:val="Comment Subject Char"/>
    <w:rsid w:val="00C72A3C"/>
    <w:rPr>
      <w:b/>
      <w:bCs/>
      <w:lang w:val="en-US" w:eastAsia="zh-CN"/>
    </w:rPr>
  </w:style>
  <w:style w:type="character" w:customStyle="1" w:styleId="BalloonTextChar">
    <w:name w:val="Balloon Text Char"/>
    <w:rsid w:val="00C72A3C"/>
    <w:rPr>
      <w:rFonts w:ascii="Tahoma" w:hAnsi="Tahoma" w:cs="Tahoma"/>
      <w:sz w:val="16"/>
      <w:szCs w:val="16"/>
      <w:lang w:val="en-US" w:eastAsia="zh-CN"/>
    </w:rPr>
  </w:style>
  <w:style w:type="character" w:customStyle="1" w:styleId="EndnoteTextChar">
    <w:name w:val="Endnote Text Char"/>
    <w:rsid w:val="00C72A3C"/>
    <w:rPr>
      <w:lang w:val="en-US" w:eastAsia="zh-CN"/>
    </w:rPr>
  </w:style>
  <w:style w:type="character" w:customStyle="1" w:styleId="EndnoteCharacters">
    <w:name w:val="Endnote Characters"/>
    <w:rsid w:val="00C72A3C"/>
    <w:rPr>
      <w:vertAlign w:val="superscript"/>
    </w:rPr>
  </w:style>
  <w:style w:type="character" w:customStyle="1" w:styleId="FootnoteTextChar">
    <w:name w:val="Footnote Text Char"/>
    <w:rsid w:val="00C72A3C"/>
    <w:rPr>
      <w:lang w:val="en-US" w:eastAsia="zh-CN"/>
    </w:rPr>
  </w:style>
  <w:style w:type="character" w:customStyle="1" w:styleId="FootnoteCharacters">
    <w:name w:val="Footnote Characters"/>
    <w:rsid w:val="00C72A3C"/>
    <w:rPr>
      <w:vertAlign w:val="superscript"/>
    </w:rPr>
  </w:style>
  <w:style w:type="character" w:customStyle="1" w:styleId="WW8Num2z0">
    <w:name w:val="WW8Num2z0"/>
    <w:rsid w:val="00C72A3C"/>
    <w:rPr>
      <w:rFonts w:ascii="Symbol" w:hAnsi="Symbol" w:cs="Symbol"/>
    </w:rPr>
  </w:style>
  <w:style w:type="character" w:customStyle="1" w:styleId="WW8Num2z1">
    <w:name w:val="WW8Num2z1"/>
    <w:rsid w:val="00C72A3C"/>
    <w:rPr>
      <w:rFonts w:ascii="Courier New" w:hAnsi="Courier New" w:cs="Courier New"/>
    </w:rPr>
  </w:style>
  <w:style w:type="character" w:customStyle="1" w:styleId="WW8Num2z2">
    <w:name w:val="WW8Num2z2"/>
    <w:rsid w:val="00C72A3C"/>
    <w:rPr>
      <w:rFonts w:ascii="Wingdings" w:hAnsi="Wingdings" w:cs="Wingdings"/>
    </w:rPr>
  </w:style>
  <w:style w:type="character" w:customStyle="1" w:styleId="WW-DefaultParagraphFont111">
    <w:name w:val="WW-Default Paragraph Font111"/>
    <w:rsid w:val="00C72A3C"/>
  </w:style>
  <w:style w:type="paragraph" w:customStyle="1" w:styleId="Heading">
    <w:name w:val="Heading"/>
    <w:basedOn w:val="Normal"/>
    <w:next w:val="BodyText"/>
    <w:rsid w:val="00C72A3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C72A3C"/>
    <w:pPr>
      <w:overflowPunct w:val="0"/>
      <w:autoSpaceDE w:val="0"/>
      <w:spacing w:after="120"/>
      <w:jc w:val="both"/>
      <w:textAlignment w:val="baseline"/>
    </w:pPr>
    <w:rPr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C72A3C"/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styleId="List">
    <w:name w:val="List"/>
    <w:basedOn w:val="Normal"/>
    <w:rsid w:val="00C72A3C"/>
    <w:pPr>
      <w:ind w:left="283" w:hanging="283"/>
    </w:pPr>
  </w:style>
  <w:style w:type="paragraph" w:styleId="Caption">
    <w:name w:val="caption"/>
    <w:basedOn w:val="Normal"/>
    <w:qFormat/>
    <w:rsid w:val="00C72A3C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C72A3C"/>
    <w:pPr>
      <w:suppressLineNumbers/>
    </w:pPr>
    <w:rPr>
      <w:rFonts w:cs="Mangal"/>
    </w:rPr>
  </w:style>
  <w:style w:type="paragraph" w:customStyle="1" w:styleId="WW-Default">
    <w:name w:val="WW-Default"/>
    <w:rsid w:val="00C72A3C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zh-CN"/>
    </w:rPr>
  </w:style>
  <w:style w:type="paragraph" w:customStyle="1" w:styleId="Cambria">
    <w:name w:val="Cambria"/>
    <w:basedOn w:val="WW-Default"/>
    <w:rsid w:val="00C72A3C"/>
    <w:rPr>
      <w:b/>
      <w:bCs/>
      <w:sz w:val="32"/>
      <w:szCs w:val="32"/>
    </w:rPr>
  </w:style>
  <w:style w:type="paragraph" w:styleId="DocumentMap">
    <w:name w:val="Document Map"/>
    <w:basedOn w:val="Normal"/>
    <w:link w:val="DocumentMapChar1"/>
    <w:rsid w:val="00C72A3C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C72A3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NormalList">
    <w:name w:val="Normal List"/>
    <w:basedOn w:val="Heading3"/>
    <w:rsid w:val="00C72A3C"/>
    <w:pPr>
      <w:keepNext w:val="0"/>
      <w:numPr>
        <w:ilvl w:val="0"/>
        <w:numId w:val="0"/>
      </w:numPr>
      <w:spacing w:before="280" w:after="280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Heading3Cambria">
    <w:name w:val="Heading 3 + Cambria"/>
    <w:basedOn w:val="Heading2"/>
    <w:rsid w:val="00C72A3C"/>
    <w:pPr>
      <w:numPr>
        <w:ilvl w:val="0"/>
        <w:numId w:val="0"/>
      </w:numPr>
    </w:pPr>
    <w:rPr>
      <w:rFonts w:ascii="Cambria" w:hAnsi="Cambria" w:cs="Cambria"/>
      <w:i/>
      <w:iCs w:val="0"/>
    </w:rPr>
  </w:style>
  <w:style w:type="paragraph" w:styleId="Footer">
    <w:name w:val="footer"/>
    <w:basedOn w:val="Normal"/>
    <w:link w:val="FooterChar"/>
    <w:rsid w:val="00C72A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72A3C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rsid w:val="00C72A3C"/>
    <w:pPr>
      <w:ind w:left="240" w:hanging="240"/>
    </w:pPr>
    <w:rPr>
      <w:sz w:val="18"/>
      <w:szCs w:val="18"/>
    </w:rPr>
  </w:style>
  <w:style w:type="paragraph" w:styleId="Index2">
    <w:name w:val="index 2"/>
    <w:basedOn w:val="Normal"/>
    <w:next w:val="Normal"/>
    <w:rsid w:val="00C72A3C"/>
    <w:pPr>
      <w:ind w:left="480" w:hanging="240"/>
    </w:pPr>
    <w:rPr>
      <w:sz w:val="18"/>
      <w:szCs w:val="18"/>
    </w:rPr>
  </w:style>
  <w:style w:type="paragraph" w:styleId="Index3">
    <w:name w:val="index 3"/>
    <w:basedOn w:val="Normal"/>
    <w:next w:val="Normal"/>
    <w:rsid w:val="00C72A3C"/>
    <w:pPr>
      <w:ind w:left="720" w:hanging="240"/>
    </w:pPr>
    <w:rPr>
      <w:sz w:val="18"/>
      <w:szCs w:val="18"/>
    </w:rPr>
  </w:style>
  <w:style w:type="paragraph" w:styleId="Index4">
    <w:name w:val="index 4"/>
    <w:basedOn w:val="Normal"/>
    <w:next w:val="Normal"/>
    <w:rsid w:val="00C72A3C"/>
    <w:pPr>
      <w:ind w:left="960" w:hanging="240"/>
    </w:pPr>
    <w:rPr>
      <w:sz w:val="18"/>
      <w:szCs w:val="18"/>
    </w:rPr>
  </w:style>
  <w:style w:type="paragraph" w:styleId="Index5">
    <w:name w:val="index 5"/>
    <w:basedOn w:val="Normal"/>
    <w:next w:val="Normal"/>
    <w:rsid w:val="00C72A3C"/>
    <w:pPr>
      <w:ind w:left="1200" w:hanging="240"/>
    </w:pPr>
    <w:rPr>
      <w:sz w:val="18"/>
      <w:szCs w:val="18"/>
    </w:rPr>
  </w:style>
  <w:style w:type="paragraph" w:styleId="Index6">
    <w:name w:val="index 6"/>
    <w:basedOn w:val="Normal"/>
    <w:next w:val="Normal"/>
    <w:rsid w:val="00C72A3C"/>
    <w:pPr>
      <w:ind w:left="1440" w:hanging="240"/>
    </w:pPr>
    <w:rPr>
      <w:sz w:val="18"/>
      <w:szCs w:val="18"/>
    </w:rPr>
  </w:style>
  <w:style w:type="paragraph" w:styleId="Index7">
    <w:name w:val="index 7"/>
    <w:basedOn w:val="Normal"/>
    <w:next w:val="Normal"/>
    <w:rsid w:val="00C72A3C"/>
    <w:pPr>
      <w:ind w:left="1680" w:hanging="240"/>
    </w:pPr>
    <w:rPr>
      <w:sz w:val="18"/>
      <w:szCs w:val="18"/>
    </w:rPr>
  </w:style>
  <w:style w:type="paragraph" w:styleId="Index8">
    <w:name w:val="index 8"/>
    <w:basedOn w:val="Normal"/>
    <w:next w:val="Normal"/>
    <w:rsid w:val="00C72A3C"/>
    <w:pPr>
      <w:ind w:left="1920" w:hanging="240"/>
    </w:pPr>
    <w:rPr>
      <w:sz w:val="18"/>
      <w:szCs w:val="18"/>
    </w:rPr>
  </w:style>
  <w:style w:type="paragraph" w:styleId="Index9">
    <w:name w:val="index 9"/>
    <w:basedOn w:val="Normal"/>
    <w:next w:val="Normal"/>
    <w:rsid w:val="00C72A3C"/>
    <w:pPr>
      <w:ind w:left="2160" w:hanging="240"/>
    </w:pPr>
    <w:rPr>
      <w:sz w:val="18"/>
      <w:szCs w:val="18"/>
    </w:rPr>
  </w:style>
  <w:style w:type="paragraph" w:styleId="IndexHeading">
    <w:name w:val="index heading"/>
    <w:basedOn w:val="Normal"/>
    <w:next w:val="Index1"/>
    <w:rsid w:val="00C72A3C"/>
    <w:pPr>
      <w:spacing w:before="240" w:after="120"/>
      <w:jc w:val="center"/>
    </w:pPr>
    <w:rPr>
      <w:b/>
      <w:bCs/>
      <w:sz w:val="26"/>
      <w:szCs w:val="26"/>
    </w:rPr>
  </w:style>
  <w:style w:type="paragraph" w:styleId="TOC2">
    <w:name w:val="toc 2"/>
    <w:basedOn w:val="Normal"/>
    <w:next w:val="Normal"/>
    <w:uiPriority w:val="39"/>
    <w:rsid w:val="00C72A3C"/>
    <w:pPr>
      <w:ind w:left="240"/>
    </w:pPr>
    <w:rPr>
      <w:rFonts w:ascii="Cambria" w:hAnsi="Cambria" w:cs="Cambria"/>
      <w:b/>
    </w:rPr>
  </w:style>
  <w:style w:type="paragraph" w:styleId="TOC3">
    <w:name w:val="toc 3"/>
    <w:basedOn w:val="Normal"/>
    <w:next w:val="Normal"/>
    <w:uiPriority w:val="39"/>
    <w:rsid w:val="00C72A3C"/>
    <w:pPr>
      <w:ind w:left="480"/>
    </w:pPr>
    <w:rPr>
      <w:rFonts w:ascii="Cambria" w:hAnsi="Cambria" w:cs="Cambria"/>
      <w:i/>
    </w:rPr>
  </w:style>
  <w:style w:type="paragraph" w:styleId="TOC1">
    <w:name w:val="toc 1"/>
    <w:basedOn w:val="Normal"/>
    <w:next w:val="Normal"/>
    <w:uiPriority w:val="39"/>
    <w:rsid w:val="00C72A3C"/>
    <w:rPr>
      <w:rFonts w:ascii="Cambria" w:hAnsi="Cambria" w:cs="Cambria"/>
      <w:b/>
      <w:sz w:val="28"/>
    </w:rPr>
  </w:style>
  <w:style w:type="paragraph" w:styleId="TOC4">
    <w:name w:val="toc 4"/>
    <w:basedOn w:val="Normal"/>
    <w:next w:val="Normal"/>
    <w:rsid w:val="00C72A3C"/>
    <w:pPr>
      <w:ind w:left="720"/>
    </w:pPr>
  </w:style>
  <w:style w:type="paragraph" w:customStyle="1" w:styleId="Figure">
    <w:name w:val="Figure"/>
    <w:basedOn w:val="Normal"/>
    <w:next w:val="Normal"/>
    <w:qFormat/>
    <w:rsid w:val="00C72A3C"/>
    <w:pPr>
      <w:spacing w:after="200" w:line="276" w:lineRule="auto"/>
    </w:pPr>
    <w:rPr>
      <w:rFonts w:ascii="Arial" w:eastAsia="Calibri" w:hAnsi="Arial" w:cs="Arial"/>
      <w:b/>
      <w:sz w:val="22"/>
      <w:lang w:val="en-GB"/>
    </w:rPr>
  </w:style>
  <w:style w:type="paragraph" w:styleId="TOC5">
    <w:name w:val="toc 5"/>
    <w:basedOn w:val="Index"/>
    <w:rsid w:val="00C72A3C"/>
    <w:pPr>
      <w:tabs>
        <w:tab w:val="right" w:leader="dot" w:pos="8506"/>
      </w:tabs>
      <w:ind w:left="1132"/>
    </w:pPr>
  </w:style>
  <w:style w:type="paragraph" w:styleId="TOC6">
    <w:name w:val="toc 6"/>
    <w:basedOn w:val="Index"/>
    <w:rsid w:val="00C72A3C"/>
    <w:pPr>
      <w:tabs>
        <w:tab w:val="right" w:leader="dot" w:pos="8223"/>
      </w:tabs>
      <w:ind w:left="1415"/>
    </w:pPr>
  </w:style>
  <w:style w:type="paragraph" w:styleId="TOC7">
    <w:name w:val="toc 7"/>
    <w:basedOn w:val="Index"/>
    <w:rsid w:val="00C72A3C"/>
    <w:pPr>
      <w:tabs>
        <w:tab w:val="right" w:leader="dot" w:pos="7940"/>
      </w:tabs>
      <w:ind w:left="1698"/>
    </w:pPr>
  </w:style>
  <w:style w:type="paragraph" w:styleId="TOC8">
    <w:name w:val="toc 8"/>
    <w:basedOn w:val="Index"/>
    <w:rsid w:val="00C72A3C"/>
    <w:pPr>
      <w:tabs>
        <w:tab w:val="right" w:leader="dot" w:pos="7657"/>
      </w:tabs>
      <w:ind w:left="1981"/>
    </w:pPr>
  </w:style>
  <w:style w:type="paragraph" w:styleId="TOC9">
    <w:name w:val="toc 9"/>
    <w:basedOn w:val="Index"/>
    <w:rsid w:val="00C72A3C"/>
    <w:pPr>
      <w:tabs>
        <w:tab w:val="right" w:leader="dot" w:pos="7374"/>
      </w:tabs>
      <w:ind w:left="2264"/>
    </w:pPr>
  </w:style>
  <w:style w:type="paragraph" w:customStyle="1" w:styleId="Contents10">
    <w:name w:val="Contents 10"/>
    <w:basedOn w:val="Index"/>
    <w:rsid w:val="00C72A3C"/>
    <w:pPr>
      <w:tabs>
        <w:tab w:val="right" w:leader="dot" w:pos="7091"/>
      </w:tabs>
      <w:ind w:left="2547"/>
    </w:pPr>
  </w:style>
  <w:style w:type="paragraph" w:customStyle="1" w:styleId="TableContents">
    <w:name w:val="Table Contents"/>
    <w:basedOn w:val="Normal"/>
    <w:rsid w:val="00C72A3C"/>
    <w:pPr>
      <w:suppressLineNumbers/>
    </w:pPr>
  </w:style>
  <w:style w:type="paragraph" w:customStyle="1" w:styleId="TableHeading">
    <w:name w:val="Table Heading"/>
    <w:basedOn w:val="TableContents"/>
    <w:rsid w:val="00C72A3C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72A3C"/>
  </w:style>
  <w:style w:type="paragraph" w:styleId="Header">
    <w:name w:val="header"/>
    <w:basedOn w:val="Normal"/>
    <w:link w:val="HeaderChar"/>
    <w:rsid w:val="00C72A3C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C72A3C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1"/>
    <w:rsid w:val="00C72A3C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rsid w:val="00C72A3C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1"/>
    <w:rsid w:val="00C72A3C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C72A3C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BalloonText">
    <w:name w:val="Balloon Text"/>
    <w:basedOn w:val="Normal"/>
    <w:link w:val="BalloonTextChar1"/>
    <w:rsid w:val="00C72A3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rsid w:val="00C72A3C"/>
    <w:rPr>
      <w:rFonts w:ascii="Tahoma" w:eastAsia="Times New Roman" w:hAnsi="Tahoma" w:cs="Tahoma"/>
      <w:sz w:val="16"/>
      <w:szCs w:val="16"/>
      <w:lang w:val="en-US" w:eastAsia="zh-CN"/>
    </w:rPr>
  </w:style>
  <w:style w:type="paragraph" w:styleId="EndnoteText">
    <w:name w:val="endnote text"/>
    <w:basedOn w:val="Normal"/>
    <w:link w:val="EndnoteTextChar1"/>
    <w:rsid w:val="00C72A3C"/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rsid w:val="00C72A3C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FootnoteText">
    <w:name w:val="footnote text"/>
    <w:basedOn w:val="Normal"/>
    <w:link w:val="FootnoteTextChar1"/>
    <w:rsid w:val="00C72A3C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rsid w:val="00C72A3C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ListParagraph">
    <w:name w:val="List Paragraph"/>
    <w:basedOn w:val="Normal"/>
    <w:qFormat/>
    <w:rsid w:val="00C72A3C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lv-LV"/>
    </w:rPr>
  </w:style>
  <w:style w:type="paragraph" w:styleId="Revision">
    <w:name w:val="Revision"/>
    <w:rsid w:val="00C72A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FrameContents0">
    <w:name w:val="Frame Contents"/>
    <w:basedOn w:val="BodyText"/>
    <w:rsid w:val="00C72A3C"/>
  </w:style>
  <w:style w:type="paragraph" w:customStyle="1" w:styleId="Quotations">
    <w:name w:val="Quotations"/>
    <w:basedOn w:val="Normal"/>
    <w:rsid w:val="00C72A3C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2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header" Target="header3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oter" Target="footer3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eader" Target="header1.xml"/><Relationship Id="rId20" Type="http://schemas.openxmlformats.org/officeDocument/2006/relationships/image" Target="media/image14.png"/><Relationship Id="rId4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40</Pages>
  <Words>16887</Words>
  <Characters>9626</Characters>
  <Application>Microsoft Office Word</Application>
  <DocSecurity>0</DocSecurity>
  <Lines>80</Lines>
  <Paragraphs>52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Latvijas Universitate</Company>
  <LinksUpToDate>false</LinksUpToDate>
  <CharactersWithSpaces>26461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Ainars Aunins</dc:creator>
  <cp:keywords/>
  <dc:description/>
  <cp:lastModifiedBy>Ainars Aunins</cp:lastModifiedBy>
  <cp:revision>19</cp:revision>
  <dcterms:created xsi:type="dcterms:W3CDTF">2021-08-24T15:15:00Z</dcterms:created>
  <dcterms:modified xsi:type="dcterms:W3CDTF">2021-08-24T16:49:00Z</dcterms:modified>
</cp:coreProperties>
</file>